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DCF" w:rsidRPr="00044C05" w:rsidRDefault="00E57DCF" w:rsidP="008C0F45">
      <w:pPr>
        <w:contextualSpacing/>
        <w:rPr>
          <w:bCs/>
          <w:sz w:val="28"/>
          <w:szCs w:val="28"/>
        </w:rPr>
      </w:pPr>
      <w:bookmarkStart w:id="0" w:name="_GoBack"/>
      <w:bookmarkEnd w:id="0"/>
    </w:p>
    <w:p w:rsidR="008C0F45" w:rsidRPr="00044C05" w:rsidRDefault="008C0F45" w:rsidP="008C0F45">
      <w:pPr>
        <w:contextualSpacing/>
        <w:jc w:val="center"/>
        <w:rPr>
          <w:rFonts w:ascii="Times New Roman" w:hAnsi="Times New Roman" w:cs="Times New Roman"/>
          <w:sz w:val="28"/>
          <w:szCs w:val="28"/>
        </w:rPr>
      </w:pPr>
    </w:p>
    <w:p w:rsidR="00764E1E" w:rsidRDefault="00764E1E" w:rsidP="00764E1E">
      <w:pPr>
        <w:spacing w:after="0" w:line="240" w:lineRule="auto"/>
        <w:jc w:val="center"/>
        <w:rPr>
          <w:rFonts w:ascii="Times New Roman" w:hAnsi="Times New Roman"/>
          <w:b/>
          <w:bCs/>
          <w:sz w:val="24"/>
          <w:szCs w:val="28"/>
        </w:rPr>
      </w:pPr>
      <w:proofErr w:type="spellStart"/>
      <w:r w:rsidRPr="00A91F3B">
        <w:rPr>
          <w:rFonts w:ascii="Times New Roman" w:hAnsi="Times New Roman"/>
          <w:b/>
          <w:bCs/>
          <w:sz w:val="24"/>
          <w:szCs w:val="28"/>
        </w:rPr>
        <w:t>Ремонтненский</w:t>
      </w:r>
      <w:proofErr w:type="spellEnd"/>
      <w:r w:rsidRPr="00A91F3B">
        <w:rPr>
          <w:rFonts w:ascii="Times New Roman" w:hAnsi="Times New Roman"/>
          <w:b/>
          <w:bCs/>
          <w:sz w:val="24"/>
          <w:szCs w:val="28"/>
        </w:rPr>
        <w:t xml:space="preserve"> район пос. </w:t>
      </w:r>
      <w:proofErr w:type="spellStart"/>
      <w:r w:rsidRPr="00A91F3B">
        <w:rPr>
          <w:rFonts w:ascii="Times New Roman" w:hAnsi="Times New Roman"/>
          <w:b/>
          <w:bCs/>
          <w:sz w:val="24"/>
          <w:szCs w:val="28"/>
        </w:rPr>
        <w:t>Краснопартизанский</w:t>
      </w:r>
      <w:proofErr w:type="spellEnd"/>
    </w:p>
    <w:p w:rsidR="00764E1E" w:rsidRPr="00A91F3B" w:rsidRDefault="00764E1E" w:rsidP="00764E1E">
      <w:pPr>
        <w:spacing w:after="0" w:line="240" w:lineRule="auto"/>
        <w:jc w:val="center"/>
        <w:rPr>
          <w:rFonts w:ascii="Times New Roman" w:hAnsi="Times New Roman"/>
          <w:b/>
          <w:bCs/>
          <w:sz w:val="24"/>
          <w:szCs w:val="28"/>
        </w:rPr>
      </w:pPr>
      <w:r w:rsidRPr="00A91F3B">
        <w:rPr>
          <w:rFonts w:ascii="Times New Roman" w:hAnsi="Times New Roman"/>
          <w:bCs/>
          <w:sz w:val="24"/>
          <w:szCs w:val="28"/>
        </w:rPr>
        <w:t>МУНИЦИПАЛЬНОЕ БЮДЖЕТНОЕ ОБЩЕОБРАЗОВАТЕЛЬНОЕ УЧРЕЖДЕНИЕ КРАСНОПАРТИЗАНСКАЯ СРЕДНЯЯ ШКОЛА</w:t>
      </w:r>
    </w:p>
    <w:p w:rsidR="00764E1E" w:rsidRPr="00A91F3B" w:rsidRDefault="00764E1E" w:rsidP="00764E1E">
      <w:pPr>
        <w:jc w:val="center"/>
        <w:rPr>
          <w:rFonts w:ascii="Times New Roman" w:hAnsi="Times New Roman"/>
          <w:b/>
          <w:bCs/>
          <w:sz w:val="24"/>
          <w:szCs w:val="28"/>
        </w:rPr>
      </w:pPr>
    </w:p>
    <w:tbl>
      <w:tblPr>
        <w:tblStyle w:val="1"/>
        <w:tblpPr w:leftFromText="180" w:rightFromText="180" w:vertAnchor="text" w:horzAnchor="margin" w:tblpXSpec="right" w:tblpY="-18"/>
        <w:tblOverlap w:val="never"/>
        <w:tblW w:w="10398" w:type="dxa"/>
        <w:tblLayout w:type="fixed"/>
        <w:tblLook w:val="04A0"/>
      </w:tblPr>
      <w:tblGrid>
        <w:gridCol w:w="3466"/>
        <w:gridCol w:w="3466"/>
        <w:gridCol w:w="3466"/>
      </w:tblGrid>
      <w:tr w:rsidR="00764E1E" w:rsidRPr="000073B4" w:rsidTr="00764E1E">
        <w:trPr>
          <w:trHeight w:val="1550"/>
        </w:trPr>
        <w:tc>
          <w:tcPr>
            <w:tcW w:w="3466" w:type="dxa"/>
          </w:tcPr>
          <w:p w:rsidR="00764E1E" w:rsidRDefault="00764E1E" w:rsidP="00764E1E">
            <w:pPr>
              <w:rPr>
                <w:rFonts w:ascii="Times New Roman" w:hAnsi="Times New Roman" w:cs="Times New Roman"/>
                <w:sz w:val="24"/>
                <w:szCs w:val="24"/>
              </w:rPr>
            </w:pP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РАССМОТРЕНО</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 xml:space="preserve">на заседании </w:t>
            </w:r>
            <w:r>
              <w:rPr>
                <w:rFonts w:ascii="Times New Roman" w:hAnsi="Times New Roman" w:cs="Times New Roman"/>
                <w:sz w:val="24"/>
                <w:szCs w:val="24"/>
              </w:rPr>
              <w:t>ШМО учителей начальных классов</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Протокол № 1 от 31.08.2021 г.</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Руководитель ШМО:</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 xml:space="preserve">__________ </w:t>
            </w:r>
            <w:r>
              <w:rPr>
                <w:rFonts w:ascii="Times New Roman" w:hAnsi="Times New Roman" w:cs="Times New Roman"/>
                <w:sz w:val="24"/>
                <w:szCs w:val="24"/>
              </w:rPr>
              <w:t>Н.Е.Ковалёва</w:t>
            </w:r>
          </w:p>
          <w:p w:rsidR="00764E1E" w:rsidRPr="00764E1E" w:rsidRDefault="00764E1E" w:rsidP="00764E1E">
            <w:pPr>
              <w:rPr>
                <w:rFonts w:ascii="Times New Roman" w:hAnsi="Times New Roman" w:cs="Times New Roman"/>
                <w:sz w:val="24"/>
                <w:szCs w:val="24"/>
              </w:rPr>
            </w:pPr>
          </w:p>
        </w:tc>
        <w:tc>
          <w:tcPr>
            <w:tcW w:w="3466" w:type="dxa"/>
          </w:tcPr>
          <w:p w:rsidR="00764E1E" w:rsidRDefault="00764E1E" w:rsidP="00764E1E">
            <w:pPr>
              <w:rPr>
                <w:rFonts w:ascii="Times New Roman" w:hAnsi="Times New Roman" w:cs="Times New Roman"/>
                <w:sz w:val="24"/>
                <w:szCs w:val="24"/>
              </w:rPr>
            </w:pP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СОГЛАСОВАНО</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Зам. директора по УР</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_________  М.Н.Водопьянова</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31.08.2021 г.</w:t>
            </w:r>
          </w:p>
        </w:tc>
        <w:tc>
          <w:tcPr>
            <w:tcW w:w="3466" w:type="dxa"/>
          </w:tcPr>
          <w:p w:rsidR="00764E1E" w:rsidRDefault="00764E1E" w:rsidP="00764E1E">
            <w:pPr>
              <w:rPr>
                <w:rFonts w:ascii="Times New Roman" w:hAnsi="Times New Roman" w:cs="Times New Roman"/>
                <w:sz w:val="24"/>
                <w:szCs w:val="24"/>
              </w:rPr>
            </w:pP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УТВЕРЖДЕНО</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 xml:space="preserve">Директор МБОУ </w:t>
            </w:r>
            <w:proofErr w:type="spellStart"/>
            <w:r w:rsidRPr="00764E1E">
              <w:rPr>
                <w:rFonts w:ascii="Times New Roman" w:hAnsi="Times New Roman" w:cs="Times New Roman"/>
                <w:sz w:val="24"/>
                <w:szCs w:val="24"/>
              </w:rPr>
              <w:t>Краснопартизанской</w:t>
            </w:r>
            <w:proofErr w:type="spellEnd"/>
            <w:r w:rsidRPr="00764E1E">
              <w:rPr>
                <w:rFonts w:ascii="Times New Roman" w:hAnsi="Times New Roman" w:cs="Times New Roman"/>
                <w:sz w:val="24"/>
                <w:szCs w:val="24"/>
              </w:rPr>
              <w:t xml:space="preserve"> СШ</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 xml:space="preserve">Приказ от 01.09.2021 г. № </w:t>
            </w:r>
            <w:r>
              <w:rPr>
                <w:rFonts w:ascii="Times New Roman" w:hAnsi="Times New Roman" w:cs="Times New Roman"/>
                <w:sz w:val="24"/>
                <w:szCs w:val="24"/>
              </w:rPr>
              <w:t>66</w:t>
            </w:r>
          </w:p>
          <w:p w:rsidR="00764E1E" w:rsidRPr="00764E1E" w:rsidRDefault="00764E1E" w:rsidP="00764E1E">
            <w:pPr>
              <w:rPr>
                <w:rFonts w:ascii="Times New Roman" w:hAnsi="Times New Roman" w:cs="Times New Roman"/>
                <w:sz w:val="24"/>
                <w:szCs w:val="24"/>
              </w:rPr>
            </w:pPr>
            <w:r w:rsidRPr="00764E1E">
              <w:rPr>
                <w:rFonts w:ascii="Times New Roman" w:hAnsi="Times New Roman" w:cs="Times New Roman"/>
                <w:sz w:val="24"/>
                <w:szCs w:val="24"/>
              </w:rPr>
              <w:t>__________ Г.Л.Кравцова</w:t>
            </w:r>
          </w:p>
        </w:tc>
      </w:tr>
    </w:tbl>
    <w:p w:rsidR="00764E1E" w:rsidRPr="00197D69" w:rsidRDefault="00764E1E" w:rsidP="00764E1E">
      <w:pPr>
        <w:spacing w:after="0" w:line="240" w:lineRule="auto"/>
        <w:jc w:val="center"/>
        <w:rPr>
          <w:rFonts w:ascii="Times New Roman" w:hAnsi="Times New Roman"/>
          <w:bCs/>
          <w:sz w:val="28"/>
          <w:szCs w:val="28"/>
        </w:rPr>
      </w:pPr>
    </w:p>
    <w:p w:rsidR="00764E1E" w:rsidRDefault="00764E1E" w:rsidP="00764E1E">
      <w:pPr>
        <w:rPr>
          <w:rFonts w:ascii="Times New Roman" w:hAnsi="Times New Roman"/>
          <w:bCs/>
          <w:sz w:val="28"/>
          <w:szCs w:val="28"/>
        </w:rPr>
      </w:pPr>
    </w:p>
    <w:p w:rsidR="008C0F45" w:rsidRPr="00044C05" w:rsidRDefault="008C0F45" w:rsidP="008C0F45">
      <w:pPr>
        <w:contextualSpacing/>
        <w:jc w:val="center"/>
        <w:rPr>
          <w:rFonts w:ascii="Times New Roman" w:hAnsi="Times New Roman" w:cs="Times New Roman"/>
          <w:b/>
          <w:bCs/>
          <w:sz w:val="28"/>
          <w:szCs w:val="28"/>
        </w:rPr>
      </w:pPr>
    </w:p>
    <w:p w:rsidR="008C0F45" w:rsidRPr="00044C05" w:rsidRDefault="008C0F45" w:rsidP="008C0F45">
      <w:pPr>
        <w:contextualSpacing/>
        <w:jc w:val="center"/>
        <w:rPr>
          <w:rFonts w:ascii="Times New Roman" w:hAnsi="Times New Roman" w:cs="Times New Roman"/>
          <w:b/>
          <w:bCs/>
          <w:sz w:val="28"/>
          <w:szCs w:val="28"/>
        </w:rPr>
      </w:pPr>
      <w:r w:rsidRPr="00044C05">
        <w:rPr>
          <w:rFonts w:ascii="Times New Roman" w:hAnsi="Times New Roman" w:cs="Times New Roman"/>
          <w:b/>
          <w:bCs/>
          <w:sz w:val="28"/>
          <w:szCs w:val="28"/>
        </w:rPr>
        <w:t>РАБОЧАЯ ПРОГРАММА</w:t>
      </w:r>
    </w:p>
    <w:p w:rsidR="008C0F45" w:rsidRDefault="008C0F45" w:rsidP="008C0F45">
      <w:pPr>
        <w:contextualSpacing/>
        <w:jc w:val="center"/>
        <w:rPr>
          <w:rFonts w:ascii="Times New Roman" w:hAnsi="Times New Roman" w:cs="Times New Roman"/>
          <w:bCs/>
          <w:sz w:val="28"/>
          <w:szCs w:val="28"/>
        </w:rPr>
      </w:pPr>
      <w:r w:rsidRPr="00044C05">
        <w:rPr>
          <w:rFonts w:ascii="Times New Roman" w:hAnsi="Times New Roman" w:cs="Times New Roman"/>
          <w:bCs/>
          <w:sz w:val="28"/>
          <w:szCs w:val="28"/>
        </w:rPr>
        <w:t>по математике</w:t>
      </w:r>
      <w:r w:rsidR="00764E1E">
        <w:rPr>
          <w:rFonts w:ascii="Times New Roman" w:hAnsi="Times New Roman" w:cs="Times New Roman"/>
          <w:bCs/>
          <w:sz w:val="28"/>
          <w:szCs w:val="28"/>
        </w:rPr>
        <w:t xml:space="preserve"> </w:t>
      </w:r>
    </w:p>
    <w:p w:rsidR="00764E1E" w:rsidRDefault="00764E1E" w:rsidP="00764E1E">
      <w:pPr>
        <w:spacing w:after="0"/>
        <w:jc w:val="center"/>
        <w:rPr>
          <w:rFonts w:ascii="Times New Roman" w:hAnsi="Times New Roman"/>
          <w:bCs/>
          <w:sz w:val="28"/>
          <w:szCs w:val="28"/>
        </w:rPr>
      </w:pPr>
      <w:r>
        <w:rPr>
          <w:rFonts w:ascii="Times New Roman" w:hAnsi="Times New Roman"/>
          <w:bCs/>
          <w:sz w:val="28"/>
          <w:szCs w:val="28"/>
        </w:rPr>
        <w:t xml:space="preserve">Уровень общего образования: </w:t>
      </w:r>
      <w:r>
        <w:rPr>
          <w:rFonts w:ascii="Times New Roman" w:hAnsi="Times New Roman"/>
          <w:bCs/>
          <w:sz w:val="28"/>
          <w:szCs w:val="28"/>
          <w:u w:val="single"/>
        </w:rPr>
        <w:t xml:space="preserve">начальное </w:t>
      </w:r>
      <w:r w:rsidRPr="00CB4A03">
        <w:rPr>
          <w:rFonts w:ascii="Times New Roman" w:hAnsi="Times New Roman"/>
          <w:bCs/>
          <w:sz w:val="28"/>
          <w:szCs w:val="28"/>
          <w:u w:val="single"/>
        </w:rPr>
        <w:t>общее образование</w:t>
      </w:r>
      <w:r>
        <w:rPr>
          <w:rFonts w:ascii="Times New Roman" w:hAnsi="Times New Roman"/>
          <w:bCs/>
          <w:sz w:val="28"/>
          <w:szCs w:val="28"/>
          <w:u w:val="single"/>
        </w:rPr>
        <w:t>, 4 класс</w:t>
      </w:r>
    </w:p>
    <w:p w:rsidR="008C0F45" w:rsidRPr="00764E1E" w:rsidRDefault="00764E1E" w:rsidP="00764E1E">
      <w:pPr>
        <w:spacing w:after="0"/>
        <w:jc w:val="center"/>
        <w:rPr>
          <w:rFonts w:ascii="Times New Roman" w:hAnsi="Times New Roman"/>
          <w:bCs/>
          <w:sz w:val="28"/>
          <w:szCs w:val="28"/>
        </w:rPr>
      </w:pPr>
      <w:r>
        <w:rPr>
          <w:rFonts w:ascii="Times New Roman" w:hAnsi="Times New Roman"/>
          <w:bCs/>
          <w:sz w:val="28"/>
          <w:szCs w:val="28"/>
        </w:rPr>
        <w:t xml:space="preserve">Срок реализации программы: </w:t>
      </w:r>
      <w:r w:rsidRPr="00CB4A03">
        <w:rPr>
          <w:rFonts w:ascii="Times New Roman" w:hAnsi="Times New Roman"/>
          <w:bCs/>
          <w:sz w:val="28"/>
          <w:szCs w:val="28"/>
          <w:u w:val="single"/>
        </w:rPr>
        <w:t>2021-2022 учебный год</w:t>
      </w:r>
    </w:p>
    <w:p w:rsidR="008C0F45" w:rsidRPr="00044C05" w:rsidRDefault="008C0F45" w:rsidP="008C0F45">
      <w:pPr>
        <w:contextualSpacing/>
        <w:jc w:val="center"/>
        <w:rPr>
          <w:rFonts w:ascii="Times New Roman" w:hAnsi="Times New Roman" w:cs="Times New Roman"/>
          <w:bCs/>
          <w:sz w:val="28"/>
          <w:szCs w:val="28"/>
          <w:u w:val="single"/>
        </w:rPr>
      </w:pPr>
      <w:r w:rsidRPr="00044C05">
        <w:rPr>
          <w:rFonts w:ascii="Times New Roman" w:hAnsi="Times New Roman" w:cs="Times New Roman"/>
          <w:bCs/>
          <w:sz w:val="28"/>
          <w:szCs w:val="28"/>
        </w:rPr>
        <w:t xml:space="preserve">Количество часов </w:t>
      </w:r>
      <w:r w:rsidRPr="00044C05">
        <w:rPr>
          <w:rFonts w:ascii="Times New Roman" w:hAnsi="Times New Roman" w:cs="Times New Roman"/>
          <w:bCs/>
          <w:sz w:val="28"/>
          <w:szCs w:val="28"/>
          <w:u w:val="single"/>
        </w:rPr>
        <w:t>4 час</w:t>
      </w:r>
      <w:r w:rsidR="00764E1E">
        <w:rPr>
          <w:rFonts w:ascii="Times New Roman" w:hAnsi="Times New Roman" w:cs="Times New Roman"/>
          <w:bCs/>
          <w:sz w:val="28"/>
          <w:szCs w:val="28"/>
          <w:u w:val="single"/>
        </w:rPr>
        <w:t>а</w:t>
      </w:r>
      <w:r w:rsidRPr="00044C05">
        <w:rPr>
          <w:rFonts w:ascii="Times New Roman" w:hAnsi="Times New Roman" w:cs="Times New Roman"/>
          <w:bCs/>
          <w:sz w:val="28"/>
          <w:szCs w:val="28"/>
          <w:u w:val="single"/>
        </w:rPr>
        <w:t xml:space="preserve"> в неделю, 136 часов за год</w:t>
      </w:r>
    </w:p>
    <w:p w:rsidR="008C0F45" w:rsidRDefault="008C0F45" w:rsidP="008C0F45">
      <w:pPr>
        <w:contextualSpacing/>
        <w:jc w:val="center"/>
        <w:rPr>
          <w:rFonts w:ascii="Times New Roman" w:hAnsi="Times New Roman" w:cs="Times New Roman"/>
          <w:bCs/>
          <w:sz w:val="28"/>
          <w:szCs w:val="28"/>
        </w:rPr>
      </w:pPr>
      <w:r w:rsidRPr="00044C05">
        <w:rPr>
          <w:rFonts w:ascii="Times New Roman" w:hAnsi="Times New Roman" w:cs="Times New Roman"/>
          <w:bCs/>
          <w:sz w:val="28"/>
          <w:szCs w:val="28"/>
        </w:rPr>
        <w:t xml:space="preserve">Учитель: </w:t>
      </w:r>
      <w:proofErr w:type="spellStart"/>
      <w:r w:rsidR="00622F8A">
        <w:rPr>
          <w:rFonts w:ascii="Times New Roman" w:hAnsi="Times New Roman" w:cs="Times New Roman"/>
          <w:bCs/>
          <w:sz w:val="28"/>
          <w:szCs w:val="28"/>
        </w:rPr>
        <w:t>Келлерова</w:t>
      </w:r>
      <w:proofErr w:type="spellEnd"/>
      <w:r w:rsidR="00622F8A">
        <w:rPr>
          <w:rFonts w:ascii="Times New Roman" w:hAnsi="Times New Roman" w:cs="Times New Roman"/>
          <w:bCs/>
          <w:sz w:val="28"/>
          <w:szCs w:val="28"/>
        </w:rPr>
        <w:t xml:space="preserve"> Елена Дмитриевна</w:t>
      </w:r>
    </w:p>
    <w:p w:rsidR="00764E1E" w:rsidRPr="00044C05" w:rsidRDefault="00764E1E" w:rsidP="008C0F45">
      <w:pPr>
        <w:contextualSpacing/>
        <w:jc w:val="center"/>
        <w:rPr>
          <w:rFonts w:ascii="Times New Roman" w:hAnsi="Times New Roman" w:cs="Times New Roman"/>
          <w:bCs/>
          <w:sz w:val="28"/>
          <w:szCs w:val="28"/>
        </w:rPr>
      </w:pPr>
    </w:p>
    <w:p w:rsidR="008C0F45" w:rsidRPr="00044C05" w:rsidRDefault="008C0F45" w:rsidP="008C0F45">
      <w:pPr>
        <w:contextualSpacing/>
        <w:jc w:val="center"/>
        <w:rPr>
          <w:rFonts w:ascii="Times New Roman" w:hAnsi="Times New Roman" w:cs="Times New Roman"/>
          <w:bCs/>
          <w:sz w:val="28"/>
          <w:szCs w:val="28"/>
        </w:rPr>
      </w:pPr>
      <w:r w:rsidRPr="00044C05">
        <w:rPr>
          <w:rFonts w:ascii="Times New Roman" w:hAnsi="Times New Roman" w:cs="Times New Roman"/>
          <w:bCs/>
          <w:sz w:val="28"/>
          <w:szCs w:val="28"/>
        </w:rPr>
        <w:t>Программа разработана на основе</w:t>
      </w:r>
    </w:p>
    <w:p w:rsidR="008C0F45" w:rsidRPr="00044C05" w:rsidRDefault="008C0F45" w:rsidP="008C0F45">
      <w:pPr>
        <w:contextualSpacing/>
        <w:jc w:val="center"/>
        <w:rPr>
          <w:rFonts w:ascii="Times New Roman" w:hAnsi="Times New Roman" w:cs="Times New Roman"/>
          <w:bCs/>
          <w:sz w:val="28"/>
          <w:szCs w:val="28"/>
        </w:rPr>
      </w:pPr>
      <w:r w:rsidRPr="00044C05">
        <w:rPr>
          <w:rFonts w:ascii="Times New Roman" w:hAnsi="Times New Roman" w:cs="Times New Roman"/>
          <w:bCs/>
          <w:sz w:val="28"/>
          <w:szCs w:val="28"/>
        </w:rPr>
        <w:t>Федерального государственного образовательного стандарта начального общего образования, примерной программы по математике, программа курса «Математика» авторы М.И.Моро</w:t>
      </w:r>
      <w:proofErr w:type="gramStart"/>
      <w:r w:rsidRPr="00044C05">
        <w:rPr>
          <w:rFonts w:ascii="Times New Roman" w:hAnsi="Times New Roman" w:cs="Times New Roman"/>
          <w:bCs/>
          <w:sz w:val="28"/>
          <w:szCs w:val="28"/>
        </w:rPr>
        <w:t xml:space="preserve"> ,</w:t>
      </w:r>
      <w:proofErr w:type="spellStart"/>
      <w:proofErr w:type="gramEnd"/>
      <w:r w:rsidRPr="00044C05">
        <w:rPr>
          <w:rFonts w:ascii="Times New Roman" w:hAnsi="Times New Roman" w:cs="Times New Roman"/>
          <w:bCs/>
          <w:sz w:val="28"/>
          <w:szCs w:val="28"/>
        </w:rPr>
        <w:t>М.А.Бантова</w:t>
      </w:r>
      <w:proofErr w:type="spellEnd"/>
      <w:r w:rsidRPr="00044C05">
        <w:rPr>
          <w:rFonts w:ascii="Times New Roman" w:hAnsi="Times New Roman" w:cs="Times New Roman"/>
          <w:bCs/>
          <w:sz w:val="28"/>
          <w:szCs w:val="28"/>
        </w:rPr>
        <w:t xml:space="preserve"> и </w:t>
      </w:r>
      <w:proofErr w:type="spellStart"/>
      <w:r w:rsidRPr="00044C05">
        <w:rPr>
          <w:rFonts w:ascii="Times New Roman" w:hAnsi="Times New Roman" w:cs="Times New Roman"/>
          <w:bCs/>
          <w:sz w:val="28"/>
          <w:szCs w:val="28"/>
        </w:rPr>
        <w:t>др.М.:Просвещение</w:t>
      </w:r>
      <w:proofErr w:type="spellEnd"/>
      <w:r w:rsidRPr="00044C05">
        <w:rPr>
          <w:rFonts w:ascii="Times New Roman" w:hAnsi="Times New Roman" w:cs="Times New Roman"/>
          <w:bCs/>
          <w:sz w:val="28"/>
          <w:szCs w:val="28"/>
        </w:rPr>
        <w:t xml:space="preserve"> 2018г.</w:t>
      </w:r>
    </w:p>
    <w:p w:rsidR="008C0F45" w:rsidRPr="00044C05" w:rsidRDefault="008C0F45" w:rsidP="008C0F45">
      <w:pPr>
        <w:contextualSpacing/>
        <w:jc w:val="center"/>
        <w:rPr>
          <w:rFonts w:ascii="Times New Roman" w:hAnsi="Times New Roman" w:cs="Times New Roman"/>
          <w:bCs/>
          <w:sz w:val="28"/>
          <w:szCs w:val="28"/>
        </w:rPr>
      </w:pPr>
    </w:p>
    <w:p w:rsidR="008C0F45" w:rsidRPr="00044C05" w:rsidRDefault="008C0F45" w:rsidP="008C0F45">
      <w:pPr>
        <w:contextualSpacing/>
        <w:jc w:val="center"/>
        <w:rPr>
          <w:rFonts w:ascii="Times New Roman" w:hAnsi="Times New Roman" w:cs="Times New Roman"/>
          <w:bCs/>
          <w:sz w:val="28"/>
          <w:szCs w:val="28"/>
        </w:rPr>
      </w:pPr>
    </w:p>
    <w:p w:rsidR="008C0F45" w:rsidRPr="00044C05" w:rsidRDefault="008C0F45" w:rsidP="008C0F45">
      <w:pPr>
        <w:contextualSpacing/>
        <w:jc w:val="center"/>
        <w:rPr>
          <w:rFonts w:ascii="Times New Roman" w:hAnsi="Times New Roman" w:cs="Times New Roman"/>
          <w:sz w:val="28"/>
          <w:szCs w:val="28"/>
        </w:rPr>
      </w:pPr>
    </w:p>
    <w:p w:rsidR="008C0F45" w:rsidRPr="008C0F45" w:rsidRDefault="008C0F45" w:rsidP="008C0F45">
      <w:pPr>
        <w:contextualSpacing/>
        <w:jc w:val="center"/>
        <w:rPr>
          <w:sz w:val="28"/>
          <w:szCs w:val="28"/>
        </w:rPr>
      </w:pPr>
    </w:p>
    <w:p w:rsidR="008C0F45" w:rsidRPr="008C0F45" w:rsidRDefault="008C0F45" w:rsidP="008C0F45">
      <w:pPr>
        <w:contextualSpacing/>
        <w:jc w:val="center"/>
        <w:rPr>
          <w:sz w:val="28"/>
          <w:szCs w:val="28"/>
        </w:rPr>
      </w:pPr>
    </w:p>
    <w:p w:rsidR="008C0F45" w:rsidRPr="008C0F45" w:rsidRDefault="008C0F45" w:rsidP="008C0F45">
      <w:pPr>
        <w:contextualSpacing/>
        <w:jc w:val="center"/>
        <w:rPr>
          <w:sz w:val="28"/>
          <w:szCs w:val="28"/>
        </w:rPr>
      </w:pPr>
    </w:p>
    <w:p w:rsidR="008C0F45" w:rsidRPr="008C0F45" w:rsidRDefault="008C0F45" w:rsidP="008C0F45">
      <w:pPr>
        <w:contextualSpacing/>
        <w:jc w:val="center"/>
        <w:rPr>
          <w:sz w:val="28"/>
          <w:szCs w:val="28"/>
        </w:rPr>
      </w:pPr>
    </w:p>
    <w:p w:rsidR="008C0F45" w:rsidRPr="008C0F45" w:rsidRDefault="008C0F45" w:rsidP="008C0F45">
      <w:pPr>
        <w:contextualSpacing/>
        <w:jc w:val="center"/>
        <w:rPr>
          <w:sz w:val="28"/>
          <w:szCs w:val="28"/>
        </w:rPr>
      </w:pPr>
    </w:p>
    <w:p w:rsidR="00044C05" w:rsidRDefault="00044C05" w:rsidP="00044C05">
      <w:pPr>
        <w:contextualSpacing/>
        <w:rPr>
          <w:sz w:val="28"/>
          <w:szCs w:val="28"/>
        </w:rPr>
      </w:pPr>
    </w:p>
    <w:p w:rsidR="001C7817" w:rsidRDefault="001C7817" w:rsidP="00044C05">
      <w:pPr>
        <w:contextualSpacing/>
        <w:rPr>
          <w:sz w:val="28"/>
          <w:szCs w:val="28"/>
        </w:rPr>
      </w:pPr>
    </w:p>
    <w:p w:rsidR="001C7817" w:rsidRDefault="001C7817" w:rsidP="00044C05">
      <w:pPr>
        <w:contextualSpacing/>
        <w:rPr>
          <w:sz w:val="28"/>
          <w:szCs w:val="28"/>
        </w:rPr>
      </w:pPr>
    </w:p>
    <w:p w:rsidR="001C7817" w:rsidRDefault="001C7817" w:rsidP="00044C05">
      <w:pPr>
        <w:contextualSpacing/>
        <w:rPr>
          <w:sz w:val="28"/>
          <w:szCs w:val="28"/>
        </w:rPr>
      </w:pPr>
    </w:p>
    <w:p w:rsidR="00DC14B4" w:rsidRDefault="00DC14B4" w:rsidP="00044C05">
      <w:pPr>
        <w:contextualSpacing/>
        <w:rPr>
          <w:sz w:val="28"/>
          <w:szCs w:val="28"/>
        </w:rPr>
      </w:pPr>
    </w:p>
    <w:p w:rsidR="00764E1E" w:rsidRDefault="00764E1E" w:rsidP="00044C05">
      <w:pPr>
        <w:contextualSpacing/>
        <w:rPr>
          <w:sz w:val="28"/>
          <w:szCs w:val="28"/>
        </w:rPr>
      </w:pPr>
    </w:p>
    <w:p w:rsidR="00764E1E" w:rsidRDefault="00764E1E" w:rsidP="00044C05">
      <w:pPr>
        <w:contextualSpacing/>
        <w:rPr>
          <w:sz w:val="28"/>
          <w:szCs w:val="28"/>
        </w:rPr>
      </w:pPr>
    </w:p>
    <w:p w:rsidR="00180661" w:rsidRPr="00E50549" w:rsidRDefault="00E50549" w:rsidP="00044C05">
      <w:pPr>
        <w:contextualSpacing/>
        <w:jc w:val="center"/>
        <w:rPr>
          <w:rFonts w:ascii="Times New Roman" w:hAnsi="Times New Roman" w:cs="Times New Roman"/>
          <w:b/>
          <w:sz w:val="32"/>
          <w:szCs w:val="32"/>
        </w:rPr>
      </w:pPr>
      <w:r w:rsidRPr="00E50549">
        <w:rPr>
          <w:rFonts w:ascii="Times New Roman" w:hAnsi="Times New Roman" w:cs="Times New Roman"/>
          <w:b/>
          <w:sz w:val="32"/>
          <w:szCs w:val="32"/>
        </w:rPr>
        <w:t>Пояснительная  записка</w:t>
      </w:r>
    </w:p>
    <w:p w:rsidR="00E933E6" w:rsidRPr="00FF3375" w:rsidRDefault="00E933E6" w:rsidP="00E933E6">
      <w:pPr>
        <w:shd w:val="clear" w:color="auto" w:fill="FFFFFF"/>
        <w:spacing w:after="0" w:line="240" w:lineRule="auto"/>
        <w:ind w:firstLine="568"/>
        <w:jc w:val="both"/>
        <w:rPr>
          <w:rFonts w:ascii="Calibri" w:eastAsia="Times New Roman" w:hAnsi="Calibri" w:cs="Times New Roman"/>
          <w:color w:val="000000"/>
          <w:sz w:val="28"/>
          <w:szCs w:val="28"/>
          <w:lang w:eastAsia="ru-RU"/>
        </w:rPr>
      </w:pPr>
      <w:proofErr w:type="gramStart"/>
      <w:r w:rsidRPr="00E933E6">
        <w:rPr>
          <w:rFonts w:ascii="Times New Roman" w:eastAsia="Times New Roman" w:hAnsi="Times New Roman" w:cs="Times New Roman"/>
          <w:color w:val="000000"/>
          <w:sz w:val="28"/>
          <w:szCs w:val="28"/>
          <w:lang w:eastAsia="ru-RU"/>
        </w:rPr>
        <w:t>Рабочая программа  предмета «Математика»  для  4 класса  разработана  в соответствии с основными положениями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на основе Примерной  образовательной  программы  начального  общего  образования (УМК «Школа России») научный руководитель А.А.Плешаков Москва «Просвещение» 2012г,  </w:t>
      </w:r>
      <w:r>
        <w:rPr>
          <w:rFonts w:ascii="Times New Roman" w:eastAsia="Times New Roman" w:hAnsi="Times New Roman" w:cs="Times New Roman"/>
          <w:color w:val="000000"/>
          <w:sz w:val="28"/>
          <w:szCs w:val="28"/>
          <w:lang w:eastAsia="ru-RU"/>
        </w:rPr>
        <w:t xml:space="preserve">авторской  программы М.И.Моро, </w:t>
      </w:r>
      <w:proofErr w:type="spellStart"/>
      <w:r w:rsidRPr="00E933E6">
        <w:rPr>
          <w:rFonts w:ascii="Times New Roman" w:eastAsia="Times New Roman" w:hAnsi="Times New Roman" w:cs="Times New Roman"/>
          <w:color w:val="000000"/>
          <w:sz w:val="28"/>
          <w:szCs w:val="28"/>
          <w:lang w:eastAsia="ru-RU"/>
        </w:rPr>
        <w:t>М.А.Бантова</w:t>
      </w:r>
      <w:proofErr w:type="spellEnd"/>
      <w:proofErr w:type="gramEnd"/>
      <w:r w:rsidRPr="00E933E6">
        <w:rPr>
          <w:rFonts w:ascii="Times New Roman" w:eastAsia="Times New Roman" w:hAnsi="Times New Roman" w:cs="Times New Roman"/>
          <w:color w:val="000000"/>
          <w:sz w:val="28"/>
          <w:szCs w:val="28"/>
          <w:lang w:eastAsia="ru-RU"/>
        </w:rPr>
        <w:t xml:space="preserve">, </w:t>
      </w:r>
      <w:proofErr w:type="spellStart"/>
      <w:r w:rsidRPr="00E933E6">
        <w:rPr>
          <w:rFonts w:ascii="Times New Roman" w:eastAsia="Times New Roman" w:hAnsi="Times New Roman" w:cs="Times New Roman"/>
          <w:color w:val="000000"/>
          <w:sz w:val="28"/>
          <w:szCs w:val="28"/>
          <w:lang w:eastAsia="ru-RU"/>
        </w:rPr>
        <w:t>Г.В.Бельтюкова</w:t>
      </w:r>
      <w:proofErr w:type="spellEnd"/>
      <w:r w:rsidRPr="00E933E6">
        <w:rPr>
          <w:rFonts w:ascii="Times New Roman" w:eastAsia="Times New Roman" w:hAnsi="Times New Roman" w:cs="Times New Roman"/>
          <w:color w:val="000000"/>
          <w:sz w:val="28"/>
          <w:szCs w:val="28"/>
          <w:lang w:eastAsia="ru-RU"/>
        </w:rPr>
        <w:t xml:space="preserve"> и др.  «Математика», Москва «Просвещение» 2015г.</w:t>
      </w:r>
    </w:p>
    <w:p w:rsidR="00E933E6" w:rsidRPr="00FF3375" w:rsidRDefault="00E933E6" w:rsidP="00E933E6">
      <w:pPr>
        <w:shd w:val="clear" w:color="auto" w:fill="FFFFFF"/>
        <w:spacing w:after="0" w:line="240" w:lineRule="auto"/>
        <w:ind w:firstLine="568"/>
        <w:jc w:val="both"/>
        <w:rPr>
          <w:rFonts w:ascii="Calibri" w:eastAsia="Times New Roman" w:hAnsi="Calibri"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E933E6" w:rsidRPr="00FF3375" w:rsidRDefault="00E933E6" w:rsidP="00E933E6">
      <w:pPr>
        <w:shd w:val="clear" w:color="auto" w:fill="FFFFFF"/>
        <w:spacing w:after="0" w:line="240" w:lineRule="auto"/>
        <w:ind w:firstLine="568"/>
        <w:jc w:val="both"/>
        <w:rPr>
          <w:rFonts w:ascii="Calibri" w:eastAsia="Times New Roman" w:hAnsi="Calibri"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w:t>
      </w:r>
      <w:r w:rsidRPr="00E933E6">
        <w:rPr>
          <w:rFonts w:ascii="Times New Roman" w:eastAsia="Times New Roman" w:hAnsi="Times New Roman" w:cs="Times New Roman"/>
          <w:color w:val="FF0000"/>
          <w:sz w:val="28"/>
          <w:szCs w:val="28"/>
          <w:lang w:eastAsia="ru-RU"/>
        </w:rPr>
        <w:t> </w:t>
      </w:r>
      <w:r w:rsidRPr="00E933E6">
        <w:rPr>
          <w:rFonts w:ascii="Times New Roman" w:eastAsia="Times New Roman" w:hAnsi="Times New Roman" w:cs="Times New Roman"/>
          <w:color w:val="000000"/>
          <w:sz w:val="28"/>
          <w:szCs w:val="28"/>
          <w:lang w:eastAsia="ru-RU"/>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E933E6" w:rsidRPr="00E933E6" w:rsidRDefault="00E933E6" w:rsidP="00E933E6">
      <w:pPr>
        <w:shd w:val="clear" w:color="auto" w:fill="FFFFFF"/>
        <w:spacing w:after="0" w:line="240" w:lineRule="auto"/>
        <w:ind w:firstLine="568"/>
        <w:jc w:val="both"/>
        <w:rPr>
          <w:rFonts w:ascii="Calibri" w:eastAsia="Times New Roman" w:hAnsi="Calibri"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Усвоенные в начальном курсе математики знания и способы действий необходимы не только</w:t>
      </w:r>
      <w:r w:rsidRPr="00E933E6">
        <w:rPr>
          <w:rFonts w:ascii="Times New Roman" w:eastAsia="Times New Roman" w:hAnsi="Times New Roman" w:cs="Times New Roman"/>
          <w:color w:val="FF0000"/>
          <w:sz w:val="28"/>
          <w:szCs w:val="28"/>
          <w:lang w:eastAsia="ru-RU"/>
        </w:rPr>
        <w:t> </w:t>
      </w:r>
      <w:r w:rsidRPr="00E933E6">
        <w:rPr>
          <w:rFonts w:ascii="Times New Roman" w:eastAsia="Times New Roman" w:hAnsi="Times New Roman" w:cs="Times New Roman"/>
          <w:color w:val="000000"/>
          <w:sz w:val="28"/>
          <w:szCs w:val="28"/>
          <w:lang w:eastAsia="ru-RU"/>
        </w:rPr>
        <w:t>для дальнейшего успешного изучения математики и других школьных дисциплин, но и для решения многих практических задач во взрослой жизни.</w:t>
      </w:r>
    </w:p>
    <w:p w:rsidR="00DA5C05" w:rsidRPr="00DA5C05" w:rsidRDefault="00DA5C05" w:rsidP="00DA5C05">
      <w:pPr>
        <w:spacing w:after="0" w:line="0" w:lineRule="atLeast"/>
        <w:rPr>
          <w:rFonts w:ascii="Times New Roman" w:hAnsi="Times New Roman" w:cs="Times New Roman"/>
          <w:sz w:val="16"/>
          <w:szCs w:val="16"/>
        </w:rPr>
      </w:pPr>
    </w:p>
    <w:p w:rsidR="00B072EB" w:rsidRPr="00E50549" w:rsidRDefault="00B072EB" w:rsidP="00DA5C05">
      <w:pPr>
        <w:spacing w:after="0" w:line="0" w:lineRule="atLeast"/>
        <w:jc w:val="center"/>
        <w:rPr>
          <w:rFonts w:ascii="Times New Roman" w:hAnsi="Times New Roman" w:cs="Times New Roman"/>
          <w:b/>
          <w:sz w:val="32"/>
          <w:szCs w:val="32"/>
        </w:rPr>
      </w:pPr>
      <w:r w:rsidRPr="00E50549">
        <w:rPr>
          <w:rFonts w:ascii="Times New Roman" w:hAnsi="Times New Roman" w:cs="Times New Roman"/>
          <w:b/>
          <w:sz w:val="32"/>
          <w:szCs w:val="32"/>
        </w:rPr>
        <w:t>Место предмета в фед</w:t>
      </w:r>
      <w:r w:rsidR="00E50549">
        <w:rPr>
          <w:rFonts w:ascii="Times New Roman" w:hAnsi="Times New Roman" w:cs="Times New Roman"/>
          <w:b/>
          <w:sz w:val="32"/>
          <w:szCs w:val="32"/>
        </w:rPr>
        <w:t>еральном базисном учебном плане</w:t>
      </w:r>
    </w:p>
    <w:p w:rsidR="00B072EB" w:rsidRPr="00DC14B4" w:rsidRDefault="00B072EB" w:rsidP="00DA5C05">
      <w:pPr>
        <w:spacing w:after="0" w:line="0" w:lineRule="atLeast"/>
        <w:rPr>
          <w:rFonts w:ascii="Times New Roman" w:hAnsi="Times New Roman" w:cs="Times New Roman"/>
          <w:sz w:val="28"/>
          <w:szCs w:val="28"/>
        </w:rPr>
      </w:pPr>
      <w:r w:rsidRPr="00805A0E">
        <w:rPr>
          <w:rFonts w:ascii="Times New Roman" w:hAnsi="Times New Roman" w:cs="Times New Roman"/>
          <w:sz w:val="28"/>
          <w:szCs w:val="28"/>
        </w:rPr>
        <w:t>Согласно Федеральному базисному учебному плану для</w:t>
      </w:r>
      <w:r w:rsidR="00DA5C05">
        <w:rPr>
          <w:rFonts w:ascii="Times New Roman" w:hAnsi="Times New Roman" w:cs="Times New Roman"/>
          <w:sz w:val="28"/>
          <w:szCs w:val="28"/>
        </w:rPr>
        <w:t xml:space="preserve"> </w:t>
      </w:r>
      <w:r w:rsidRPr="00DC14B4">
        <w:rPr>
          <w:rFonts w:ascii="Times New Roman" w:hAnsi="Times New Roman" w:cs="Times New Roman"/>
          <w:sz w:val="28"/>
          <w:szCs w:val="28"/>
        </w:rPr>
        <w:t>образовательных учреждений Российской Федерации для обяза</w:t>
      </w:r>
      <w:r w:rsidR="001C7817">
        <w:rPr>
          <w:rFonts w:ascii="Times New Roman" w:hAnsi="Times New Roman" w:cs="Times New Roman"/>
          <w:sz w:val="28"/>
          <w:szCs w:val="28"/>
        </w:rPr>
        <w:t>тельного изучения математики в 4</w:t>
      </w:r>
      <w:r w:rsidRPr="00DC14B4">
        <w:rPr>
          <w:rFonts w:ascii="Times New Roman" w:hAnsi="Times New Roman" w:cs="Times New Roman"/>
          <w:sz w:val="28"/>
          <w:szCs w:val="28"/>
        </w:rPr>
        <w:t xml:space="preserve"> классе отводится 4 часа в неделю. </w:t>
      </w:r>
      <w:r w:rsidR="001C7817">
        <w:rPr>
          <w:rFonts w:ascii="Times New Roman" w:hAnsi="Times New Roman" w:cs="Times New Roman"/>
          <w:sz w:val="28"/>
          <w:szCs w:val="28"/>
        </w:rPr>
        <w:t>Таким образом, курс математики 4</w:t>
      </w:r>
      <w:r w:rsidRPr="00DC14B4">
        <w:rPr>
          <w:rFonts w:ascii="Times New Roman" w:hAnsi="Times New Roman" w:cs="Times New Roman"/>
          <w:sz w:val="28"/>
          <w:szCs w:val="28"/>
        </w:rPr>
        <w:t xml:space="preserve"> класса  реализуется  за 136 ч из ра</w:t>
      </w:r>
      <w:r w:rsidR="007814DE">
        <w:rPr>
          <w:rFonts w:ascii="Times New Roman" w:hAnsi="Times New Roman" w:cs="Times New Roman"/>
          <w:sz w:val="28"/>
          <w:szCs w:val="28"/>
        </w:rPr>
        <w:t>счёта 4ч в неделю. По плану  13</w:t>
      </w:r>
      <w:r w:rsidR="00805A0E">
        <w:rPr>
          <w:rFonts w:ascii="Times New Roman" w:hAnsi="Times New Roman" w:cs="Times New Roman"/>
          <w:sz w:val="28"/>
          <w:szCs w:val="28"/>
        </w:rPr>
        <w:t>6</w:t>
      </w:r>
      <w:r w:rsidR="00890873">
        <w:rPr>
          <w:rFonts w:ascii="Times New Roman" w:hAnsi="Times New Roman" w:cs="Times New Roman"/>
          <w:sz w:val="28"/>
          <w:szCs w:val="28"/>
        </w:rPr>
        <w:t xml:space="preserve"> часов, на праздники  выпадает 4</w:t>
      </w:r>
      <w:r w:rsidRPr="00DC14B4">
        <w:rPr>
          <w:rFonts w:ascii="Times New Roman" w:hAnsi="Times New Roman" w:cs="Times New Roman"/>
          <w:sz w:val="28"/>
          <w:szCs w:val="28"/>
        </w:rPr>
        <w:t xml:space="preserve"> час</w:t>
      </w:r>
      <w:r w:rsidR="00890873">
        <w:rPr>
          <w:rFonts w:ascii="Times New Roman" w:hAnsi="Times New Roman" w:cs="Times New Roman"/>
          <w:sz w:val="28"/>
          <w:szCs w:val="28"/>
        </w:rPr>
        <w:t>а</w:t>
      </w:r>
      <w:r w:rsidR="00622F8A">
        <w:rPr>
          <w:rFonts w:ascii="Times New Roman" w:hAnsi="Times New Roman" w:cs="Times New Roman"/>
          <w:sz w:val="28"/>
          <w:szCs w:val="28"/>
        </w:rPr>
        <w:t xml:space="preserve"> (</w:t>
      </w:r>
      <w:r w:rsidRPr="00DC14B4">
        <w:rPr>
          <w:rFonts w:ascii="Times New Roman" w:hAnsi="Times New Roman" w:cs="Times New Roman"/>
          <w:sz w:val="28"/>
          <w:szCs w:val="28"/>
        </w:rPr>
        <w:t>2</w:t>
      </w:r>
      <w:r w:rsidR="00622F8A">
        <w:rPr>
          <w:rFonts w:ascii="Times New Roman" w:hAnsi="Times New Roman" w:cs="Times New Roman"/>
          <w:sz w:val="28"/>
          <w:szCs w:val="28"/>
        </w:rPr>
        <w:t>3</w:t>
      </w:r>
      <w:r w:rsidR="007814DE">
        <w:rPr>
          <w:rFonts w:ascii="Times New Roman" w:hAnsi="Times New Roman" w:cs="Times New Roman"/>
          <w:sz w:val="28"/>
          <w:szCs w:val="28"/>
        </w:rPr>
        <w:t>.02</w:t>
      </w:r>
      <w:r w:rsidR="00890873">
        <w:rPr>
          <w:rFonts w:ascii="Times New Roman" w:hAnsi="Times New Roman" w:cs="Times New Roman"/>
          <w:sz w:val="28"/>
          <w:szCs w:val="28"/>
        </w:rPr>
        <w:t>; 08.03; 02.05; 09.05</w:t>
      </w:r>
      <w:r w:rsidR="007814DE">
        <w:rPr>
          <w:rFonts w:ascii="Times New Roman" w:hAnsi="Times New Roman" w:cs="Times New Roman"/>
          <w:sz w:val="28"/>
          <w:szCs w:val="28"/>
        </w:rPr>
        <w:t>)</w:t>
      </w:r>
      <w:r w:rsidR="00805A0E">
        <w:rPr>
          <w:rFonts w:ascii="Times New Roman" w:hAnsi="Times New Roman" w:cs="Times New Roman"/>
          <w:sz w:val="28"/>
          <w:szCs w:val="28"/>
        </w:rPr>
        <w:t xml:space="preserve">, </w:t>
      </w:r>
      <w:r w:rsidR="007814DE">
        <w:rPr>
          <w:rFonts w:ascii="Times New Roman" w:hAnsi="Times New Roman" w:cs="Times New Roman"/>
          <w:sz w:val="28"/>
          <w:szCs w:val="28"/>
        </w:rPr>
        <w:t xml:space="preserve">т.о. по плану в </w:t>
      </w:r>
      <w:r w:rsidR="00805A0E">
        <w:rPr>
          <w:rFonts w:ascii="Times New Roman" w:hAnsi="Times New Roman" w:cs="Times New Roman"/>
          <w:sz w:val="28"/>
          <w:szCs w:val="28"/>
        </w:rPr>
        <w:t>4</w:t>
      </w:r>
      <w:r w:rsidR="00890873">
        <w:rPr>
          <w:rFonts w:ascii="Times New Roman" w:hAnsi="Times New Roman" w:cs="Times New Roman"/>
          <w:sz w:val="28"/>
          <w:szCs w:val="28"/>
        </w:rPr>
        <w:t xml:space="preserve">   классе 132</w:t>
      </w:r>
      <w:r w:rsidR="00622F8A">
        <w:rPr>
          <w:rFonts w:ascii="Times New Roman" w:hAnsi="Times New Roman" w:cs="Times New Roman"/>
          <w:sz w:val="28"/>
          <w:szCs w:val="28"/>
        </w:rPr>
        <w:t xml:space="preserve"> час</w:t>
      </w:r>
      <w:r w:rsidR="00890873">
        <w:rPr>
          <w:rFonts w:ascii="Times New Roman" w:hAnsi="Times New Roman" w:cs="Times New Roman"/>
          <w:sz w:val="28"/>
          <w:szCs w:val="28"/>
        </w:rPr>
        <w:t>а</w:t>
      </w:r>
      <w:r w:rsidRPr="00DC14B4">
        <w:rPr>
          <w:rFonts w:ascii="Times New Roman" w:hAnsi="Times New Roman" w:cs="Times New Roman"/>
          <w:sz w:val="28"/>
          <w:szCs w:val="28"/>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26"/>
        <w:gridCol w:w="2835"/>
        <w:gridCol w:w="1559"/>
        <w:gridCol w:w="2835"/>
      </w:tblGrid>
      <w:tr w:rsidR="00313525" w:rsidRPr="00DC14B4" w:rsidTr="00044C05">
        <w:trPr>
          <w:trHeight w:val="967"/>
        </w:trPr>
        <w:tc>
          <w:tcPr>
            <w:tcW w:w="993" w:type="dxa"/>
            <w:shd w:val="clear" w:color="auto" w:fill="auto"/>
          </w:tcPr>
          <w:p w:rsidR="00B072EB" w:rsidRPr="00DC14B4" w:rsidRDefault="00A93FEB" w:rsidP="00DA1ED2">
            <w:pPr>
              <w:jc w:val="center"/>
              <w:rPr>
                <w:rFonts w:ascii="Times New Roman" w:hAnsi="Times New Roman" w:cs="Times New Roman"/>
                <w:sz w:val="28"/>
                <w:szCs w:val="28"/>
              </w:rPr>
            </w:pPr>
            <w:r w:rsidRPr="00DC14B4">
              <w:rPr>
                <w:rFonts w:ascii="Times New Roman" w:hAnsi="Times New Roman" w:cs="Times New Roman"/>
                <w:sz w:val="28"/>
                <w:szCs w:val="28"/>
              </w:rPr>
              <w:t>Класс</w:t>
            </w:r>
          </w:p>
        </w:tc>
        <w:tc>
          <w:tcPr>
            <w:tcW w:w="2126" w:type="dxa"/>
            <w:shd w:val="clear" w:color="auto" w:fill="auto"/>
          </w:tcPr>
          <w:p w:rsidR="00B072EB" w:rsidRPr="00DC14B4" w:rsidRDefault="00313525" w:rsidP="00DA1ED2">
            <w:pPr>
              <w:jc w:val="center"/>
              <w:rPr>
                <w:rFonts w:ascii="Times New Roman" w:hAnsi="Times New Roman" w:cs="Times New Roman"/>
                <w:sz w:val="28"/>
                <w:szCs w:val="28"/>
              </w:rPr>
            </w:pPr>
            <w:r w:rsidRPr="00DC14B4">
              <w:rPr>
                <w:rFonts w:ascii="Times New Roman" w:hAnsi="Times New Roman" w:cs="Times New Roman"/>
                <w:sz w:val="28"/>
                <w:szCs w:val="28"/>
              </w:rPr>
              <w:t>Федеральный базисный учебный план</w:t>
            </w:r>
          </w:p>
        </w:tc>
        <w:tc>
          <w:tcPr>
            <w:tcW w:w="2835" w:type="dxa"/>
            <w:shd w:val="clear" w:color="auto" w:fill="auto"/>
          </w:tcPr>
          <w:p w:rsidR="00B072EB" w:rsidRPr="00DC14B4" w:rsidRDefault="00313525" w:rsidP="00622F8A">
            <w:pPr>
              <w:jc w:val="center"/>
              <w:rPr>
                <w:rFonts w:ascii="Times New Roman" w:hAnsi="Times New Roman" w:cs="Times New Roman"/>
                <w:sz w:val="28"/>
                <w:szCs w:val="28"/>
              </w:rPr>
            </w:pPr>
            <w:r w:rsidRPr="00DC14B4">
              <w:rPr>
                <w:rFonts w:ascii="Times New Roman" w:hAnsi="Times New Roman" w:cs="Times New Roman"/>
                <w:sz w:val="28"/>
                <w:szCs w:val="28"/>
              </w:rPr>
              <w:t xml:space="preserve">Утвержденный </w:t>
            </w:r>
            <w:r w:rsidR="00B072EB" w:rsidRPr="00DC14B4">
              <w:rPr>
                <w:rFonts w:ascii="Times New Roman" w:hAnsi="Times New Roman" w:cs="Times New Roman"/>
                <w:sz w:val="28"/>
                <w:szCs w:val="28"/>
              </w:rPr>
              <w:t>годовой учебный график</w:t>
            </w:r>
            <w:r w:rsidR="00622F8A">
              <w:rPr>
                <w:rFonts w:ascii="Times New Roman" w:hAnsi="Times New Roman" w:cs="Times New Roman"/>
                <w:sz w:val="28"/>
                <w:szCs w:val="28"/>
              </w:rPr>
              <w:t xml:space="preserve"> </w:t>
            </w:r>
            <w:r w:rsidR="00B072EB" w:rsidRPr="00DC14B4">
              <w:rPr>
                <w:rFonts w:ascii="Times New Roman" w:hAnsi="Times New Roman" w:cs="Times New Roman"/>
                <w:sz w:val="28"/>
                <w:szCs w:val="28"/>
              </w:rPr>
              <w:t xml:space="preserve"> </w:t>
            </w:r>
            <w:r w:rsidR="00622F8A">
              <w:rPr>
                <w:rFonts w:ascii="Times New Roman" w:hAnsi="Times New Roman" w:cs="Times New Roman"/>
                <w:sz w:val="28"/>
                <w:szCs w:val="28"/>
              </w:rPr>
              <w:t>на           2021</w:t>
            </w:r>
            <w:r w:rsidR="00B072EB" w:rsidRPr="00DC14B4">
              <w:rPr>
                <w:rFonts w:ascii="Times New Roman" w:hAnsi="Times New Roman" w:cs="Times New Roman"/>
                <w:sz w:val="28"/>
                <w:szCs w:val="28"/>
              </w:rPr>
              <w:t>-202</w:t>
            </w:r>
            <w:r w:rsidR="00622F8A">
              <w:rPr>
                <w:rFonts w:ascii="Times New Roman" w:hAnsi="Times New Roman" w:cs="Times New Roman"/>
                <w:sz w:val="28"/>
                <w:szCs w:val="28"/>
              </w:rPr>
              <w:t>2</w:t>
            </w:r>
            <w:r w:rsidR="00B072EB" w:rsidRPr="00DC14B4">
              <w:rPr>
                <w:rFonts w:ascii="Times New Roman" w:hAnsi="Times New Roman" w:cs="Times New Roman"/>
                <w:sz w:val="28"/>
                <w:szCs w:val="28"/>
              </w:rPr>
              <w:t xml:space="preserve"> </w:t>
            </w:r>
            <w:proofErr w:type="spellStart"/>
            <w:r w:rsidR="00B072EB" w:rsidRPr="00DC14B4">
              <w:rPr>
                <w:rFonts w:ascii="Times New Roman" w:hAnsi="Times New Roman" w:cs="Times New Roman"/>
                <w:sz w:val="28"/>
                <w:szCs w:val="28"/>
              </w:rPr>
              <w:t>уч</w:t>
            </w:r>
            <w:proofErr w:type="spellEnd"/>
            <w:r w:rsidR="00B072EB" w:rsidRPr="00DC14B4">
              <w:rPr>
                <w:rFonts w:ascii="Times New Roman" w:hAnsi="Times New Roman" w:cs="Times New Roman"/>
                <w:sz w:val="28"/>
                <w:szCs w:val="28"/>
              </w:rPr>
              <w:t>. год</w:t>
            </w:r>
          </w:p>
        </w:tc>
        <w:tc>
          <w:tcPr>
            <w:tcW w:w="1559" w:type="dxa"/>
            <w:shd w:val="clear" w:color="auto" w:fill="auto"/>
          </w:tcPr>
          <w:p w:rsidR="00B072EB" w:rsidRPr="00DC14B4" w:rsidRDefault="00313525" w:rsidP="00DA1ED2">
            <w:pPr>
              <w:jc w:val="center"/>
              <w:rPr>
                <w:rFonts w:ascii="Times New Roman" w:hAnsi="Times New Roman" w:cs="Times New Roman"/>
                <w:sz w:val="28"/>
                <w:szCs w:val="28"/>
              </w:rPr>
            </w:pPr>
            <w:r w:rsidRPr="00DC14B4">
              <w:rPr>
                <w:rFonts w:ascii="Times New Roman" w:hAnsi="Times New Roman" w:cs="Times New Roman"/>
                <w:sz w:val="28"/>
                <w:szCs w:val="28"/>
              </w:rPr>
              <w:t xml:space="preserve">Потеря </w:t>
            </w:r>
            <w:r w:rsidR="00B072EB" w:rsidRPr="00DC14B4">
              <w:rPr>
                <w:rFonts w:ascii="Times New Roman" w:hAnsi="Times New Roman" w:cs="Times New Roman"/>
                <w:sz w:val="28"/>
                <w:szCs w:val="28"/>
              </w:rPr>
              <w:t xml:space="preserve"> учебного времени</w:t>
            </w:r>
          </w:p>
        </w:tc>
        <w:tc>
          <w:tcPr>
            <w:tcW w:w="2835" w:type="dxa"/>
            <w:shd w:val="clear" w:color="auto" w:fill="auto"/>
          </w:tcPr>
          <w:p w:rsidR="00B072EB" w:rsidRPr="00DC14B4" w:rsidRDefault="00313525" w:rsidP="00DA1ED2">
            <w:pPr>
              <w:jc w:val="center"/>
              <w:rPr>
                <w:rFonts w:ascii="Times New Roman" w:hAnsi="Times New Roman" w:cs="Times New Roman"/>
                <w:sz w:val="28"/>
                <w:szCs w:val="28"/>
              </w:rPr>
            </w:pPr>
            <w:r w:rsidRPr="00DC14B4">
              <w:rPr>
                <w:rFonts w:ascii="Times New Roman" w:hAnsi="Times New Roman" w:cs="Times New Roman"/>
                <w:sz w:val="28"/>
                <w:szCs w:val="28"/>
              </w:rPr>
              <w:t xml:space="preserve">Причина </w:t>
            </w:r>
            <w:r w:rsidR="00B072EB" w:rsidRPr="00DC14B4">
              <w:rPr>
                <w:rFonts w:ascii="Times New Roman" w:hAnsi="Times New Roman" w:cs="Times New Roman"/>
                <w:sz w:val="28"/>
                <w:szCs w:val="28"/>
              </w:rPr>
              <w:t xml:space="preserve"> потери учебного времени</w:t>
            </w:r>
          </w:p>
        </w:tc>
      </w:tr>
      <w:tr w:rsidR="00313525" w:rsidRPr="00DC14B4" w:rsidTr="00044C05">
        <w:trPr>
          <w:trHeight w:val="853"/>
        </w:trPr>
        <w:tc>
          <w:tcPr>
            <w:tcW w:w="993" w:type="dxa"/>
            <w:shd w:val="clear" w:color="auto" w:fill="auto"/>
          </w:tcPr>
          <w:p w:rsidR="00B072EB" w:rsidRPr="00DC14B4" w:rsidRDefault="00044C05" w:rsidP="00DA1ED2">
            <w:pPr>
              <w:jc w:val="center"/>
              <w:rPr>
                <w:rFonts w:ascii="Times New Roman" w:hAnsi="Times New Roman" w:cs="Times New Roman"/>
                <w:sz w:val="28"/>
                <w:szCs w:val="28"/>
              </w:rPr>
            </w:pPr>
            <w:r w:rsidRPr="00DC14B4">
              <w:rPr>
                <w:rFonts w:ascii="Times New Roman" w:hAnsi="Times New Roman" w:cs="Times New Roman"/>
                <w:sz w:val="28"/>
                <w:szCs w:val="28"/>
              </w:rPr>
              <w:t>4</w:t>
            </w:r>
          </w:p>
        </w:tc>
        <w:tc>
          <w:tcPr>
            <w:tcW w:w="2126" w:type="dxa"/>
            <w:shd w:val="clear" w:color="auto" w:fill="auto"/>
          </w:tcPr>
          <w:p w:rsidR="00B072EB" w:rsidRPr="00DC14B4" w:rsidRDefault="00956E24" w:rsidP="00DA1ED2">
            <w:pPr>
              <w:jc w:val="center"/>
              <w:rPr>
                <w:rFonts w:ascii="Times New Roman" w:hAnsi="Times New Roman" w:cs="Times New Roman"/>
                <w:sz w:val="28"/>
                <w:szCs w:val="28"/>
              </w:rPr>
            </w:pPr>
            <w:r w:rsidRPr="00DC14B4">
              <w:rPr>
                <w:rFonts w:ascii="Times New Roman" w:hAnsi="Times New Roman" w:cs="Times New Roman"/>
                <w:sz w:val="28"/>
                <w:szCs w:val="28"/>
              </w:rPr>
              <w:t xml:space="preserve">4 часа в неделю   </w:t>
            </w:r>
            <w:r w:rsidR="00B072EB" w:rsidRPr="00DC14B4">
              <w:rPr>
                <w:rFonts w:ascii="Times New Roman" w:hAnsi="Times New Roman" w:cs="Times New Roman"/>
                <w:sz w:val="28"/>
                <w:szCs w:val="28"/>
              </w:rPr>
              <w:t xml:space="preserve"> 136 часов в год</w:t>
            </w:r>
          </w:p>
        </w:tc>
        <w:tc>
          <w:tcPr>
            <w:tcW w:w="2835" w:type="dxa"/>
            <w:shd w:val="clear" w:color="auto" w:fill="auto"/>
          </w:tcPr>
          <w:p w:rsidR="00B072EB" w:rsidRPr="00DC14B4" w:rsidRDefault="00890873" w:rsidP="00DA1ED2">
            <w:pPr>
              <w:jc w:val="center"/>
              <w:rPr>
                <w:rFonts w:ascii="Times New Roman" w:hAnsi="Times New Roman" w:cs="Times New Roman"/>
                <w:sz w:val="28"/>
                <w:szCs w:val="28"/>
              </w:rPr>
            </w:pPr>
            <w:r>
              <w:rPr>
                <w:rFonts w:ascii="Times New Roman" w:hAnsi="Times New Roman" w:cs="Times New Roman"/>
                <w:sz w:val="28"/>
                <w:szCs w:val="28"/>
              </w:rPr>
              <w:t>132</w:t>
            </w:r>
            <w:r w:rsidR="00DA1ED2">
              <w:rPr>
                <w:rFonts w:ascii="Times New Roman" w:hAnsi="Times New Roman" w:cs="Times New Roman"/>
                <w:sz w:val="28"/>
                <w:szCs w:val="28"/>
              </w:rPr>
              <w:t xml:space="preserve"> час</w:t>
            </w:r>
            <w:r>
              <w:rPr>
                <w:rFonts w:ascii="Times New Roman" w:hAnsi="Times New Roman" w:cs="Times New Roman"/>
                <w:sz w:val="28"/>
                <w:szCs w:val="28"/>
              </w:rPr>
              <w:t>а</w:t>
            </w:r>
          </w:p>
        </w:tc>
        <w:tc>
          <w:tcPr>
            <w:tcW w:w="1559" w:type="dxa"/>
            <w:shd w:val="clear" w:color="auto" w:fill="auto"/>
          </w:tcPr>
          <w:p w:rsidR="00B072EB" w:rsidRPr="00DC14B4" w:rsidRDefault="00890873" w:rsidP="00DA1ED2">
            <w:pPr>
              <w:jc w:val="center"/>
              <w:rPr>
                <w:rFonts w:ascii="Times New Roman" w:hAnsi="Times New Roman" w:cs="Times New Roman"/>
                <w:sz w:val="28"/>
                <w:szCs w:val="28"/>
              </w:rPr>
            </w:pPr>
            <w:r>
              <w:rPr>
                <w:rFonts w:ascii="Times New Roman" w:hAnsi="Times New Roman" w:cs="Times New Roman"/>
                <w:sz w:val="28"/>
                <w:szCs w:val="28"/>
              </w:rPr>
              <w:t>4</w:t>
            </w:r>
            <w:r w:rsidR="00622F8A">
              <w:rPr>
                <w:rFonts w:ascii="Times New Roman" w:hAnsi="Times New Roman" w:cs="Times New Roman"/>
                <w:sz w:val="28"/>
                <w:szCs w:val="28"/>
              </w:rPr>
              <w:t xml:space="preserve"> </w:t>
            </w:r>
            <w:r w:rsidR="00DA1ED2">
              <w:rPr>
                <w:rFonts w:ascii="Times New Roman" w:hAnsi="Times New Roman" w:cs="Times New Roman"/>
                <w:sz w:val="28"/>
                <w:szCs w:val="28"/>
              </w:rPr>
              <w:t>час</w:t>
            </w:r>
            <w:r>
              <w:rPr>
                <w:rFonts w:ascii="Times New Roman" w:hAnsi="Times New Roman" w:cs="Times New Roman"/>
                <w:sz w:val="28"/>
                <w:szCs w:val="28"/>
              </w:rPr>
              <w:t>а</w:t>
            </w:r>
          </w:p>
        </w:tc>
        <w:tc>
          <w:tcPr>
            <w:tcW w:w="2835" w:type="dxa"/>
            <w:shd w:val="clear" w:color="auto" w:fill="auto"/>
          </w:tcPr>
          <w:p w:rsidR="00B072EB" w:rsidRPr="00DC14B4" w:rsidRDefault="00B072EB" w:rsidP="00622F8A">
            <w:pPr>
              <w:rPr>
                <w:rFonts w:ascii="Times New Roman" w:hAnsi="Times New Roman" w:cs="Times New Roman"/>
                <w:sz w:val="28"/>
                <w:szCs w:val="28"/>
              </w:rPr>
            </w:pPr>
            <w:r w:rsidRPr="00DC14B4">
              <w:rPr>
                <w:rFonts w:ascii="Times New Roman" w:hAnsi="Times New Roman" w:cs="Times New Roman"/>
                <w:sz w:val="28"/>
                <w:szCs w:val="28"/>
              </w:rPr>
              <w:t>2</w:t>
            </w:r>
            <w:r w:rsidR="00622F8A">
              <w:rPr>
                <w:rFonts w:ascii="Times New Roman" w:hAnsi="Times New Roman" w:cs="Times New Roman"/>
                <w:sz w:val="28"/>
                <w:szCs w:val="28"/>
              </w:rPr>
              <w:t>3</w:t>
            </w:r>
            <w:r w:rsidR="00DA1ED2">
              <w:rPr>
                <w:rFonts w:ascii="Times New Roman" w:hAnsi="Times New Roman" w:cs="Times New Roman"/>
                <w:sz w:val="28"/>
                <w:szCs w:val="28"/>
              </w:rPr>
              <w:t>.02</w:t>
            </w:r>
            <w:r w:rsidR="00890873">
              <w:rPr>
                <w:rFonts w:ascii="Times New Roman" w:hAnsi="Times New Roman" w:cs="Times New Roman"/>
                <w:sz w:val="28"/>
                <w:szCs w:val="28"/>
              </w:rPr>
              <w:t xml:space="preserve">; 08.03; 02.05; 09.05 </w:t>
            </w:r>
            <w:r w:rsidR="00DA1ED2">
              <w:rPr>
                <w:rFonts w:ascii="Times New Roman" w:hAnsi="Times New Roman" w:cs="Times New Roman"/>
                <w:sz w:val="28"/>
                <w:szCs w:val="28"/>
              </w:rPr>
              <w:t>– праздники</w:t>
            </w:r>
          </w:p>
        </w:tc>
      </w:tr>
    </w:tbl>
    <w:p w:rsidR="00DA5C05" w:rsidRDefault="00DA5C05" w:rsidP="00A85870">
      <w:pPr>
        <w:spacing w:after="0" w:line="0" w:lineRule="atLeast"/>
        <w:rPr>
          <w:rFonts w:ascii="Times New Roman" w:hAnsi="Times New Roman" w:cs="Times New Roman"/>
          <w:b/>
          <w:sz w:val="16"/>
          <w:szCs w:val="16"/>
        </w:rPr>
      </w:pPr>
    </w:p>
    <w:p w:rsidR="00E933E6" w:rsidRPr="00FF3375" w:rsidRDefault="00E933E6" w:rsidP="00E933E6">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b/>
          <w:bCs/>
          <w:i/>
          <w:iCs/>
          <w:color w:val="000000"/>
          <w:sz w:val="28"/>
          <w:szCs w:val="28"/>
          <w:lang w:eastAsia="ru-RU"/>
        </w:rPr>
        <w:t>Цели  курса:</w:t>
      </w:r>
    </w:p>
    <w:p w:rsidR="00E933E6" w:rsidRPr="00FF3375" w:rsidRDefault="00E933E6" w:rsidP="00E933E6">
      <w:pPr>
        <w:numPr>
          <w:ilvl w:val="0"/>
          <w:numId w:val="27"/>
        </w:numPr>
        <w:shd w:val="clear" w:color="auto" w:fill="FFFFFF"/>
        <w:spacing w:before="36" w:after="36" w:line="240" w:lineRule="auto"/>
        <w:ind w:left="0" w:firstLine="426"/>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Математическое развитие младших школьников.</w:t>
      </w:r>
    </w:p>
    <w:p w:rsidR="00E933E6" w:rsidRPr="00FF3375" w:rsidRDefault="00E933E6" w:rsidP="00E933E6">
      <w:pPr>
        <w:numPr>
          <w:ilvl w:val="0"/>
          <w:numId w:val="27"/>
        </w:numPr>
        <w:shd w:val="clear" w:color="auto" w:fill="FFFFFF"/>
        <w:spacing w:before="36" w:after="36" w:line="240" w:lineRule="auto"/>
        <w:ind w:left="0" w:firstLine="426"/>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Формирование системы начальных</w:t>
      </w:r>
      <w:r w:rsidRPr="00E933E6">
        <w:rPr>
          <w:rFonts w:ascii="Times New Roman" w:eastAsia="Times New Roman" w:hAnsi="Times New Roman" w:cs="Times New Roman"/>
          <w:color w:val="FF0000"/>
          <w:sz w:val="28"/>
          <w:szCs w:val="28"/>
          <w:lang w:eastAsia="ru-RU"/>
        </w:rPr>
        <w:t> </w:t>
      </w:r>
      <w:r w:rsidRPr="00E933E6">
        <w:rPr>
          <w:rFonts w:ascii="Times New Roman" w:eastAsia="Times New Roman" w:hAnsi="Times New Roman" w:cs="Times New Roman"/>
          <w:color w:val="000000"/>
          <w:sz w:val="28"/>
          <w:szCs w:val="28"/>
          <w:lang w:eastAsia="ru-RU"/>
        </w:rPr>
        <w:t>математических знаний.</w:t>
      </w:r>
    </w:p>
    <w:p w:rsidR="00E933E6" w:rsidRPr="00E933E6" w:rsidRDefault="00E933E6" w:rsidP="00E933E6">
      <w:pPr>
        <w:numPr>
          <w:ilvl w:val="0"/>
          <w:numId w:val="27"/>
        </w:numPr>
        <w:shd w:val="clear" w:color="auto" w:fill="FFFFFF"/>
        <w:spacing w:before="36" w:after="36" w:line="240" w:lineRule="auto"/>
        <w:ind w:left="0" w:firstLine="426"/>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 xml:space="preserve"> Воспитание интереса к математике, к умственной деятельности. </w:t>
      </w:r>
    </w:p>
    <w:p w:rsidR="00E933E6" w:rsidRPr="00FF3375" w:rsidRDefault="00E933E6" w:rsidP="00E933E6">
      <w:pPr>
        <w:spacing w:line="0" w:lineRule="atLeast"/>
        <w:rPr>
          <w:rFonts w:ascii="Times New Roman" w:hAnsi="Times New Roman" w:cs="Times New Roman"/>
          <w:sz w:val="28"/>
          <w:szCs w:val="28"/>
        </w:rPr>
      </w:pPr>
      <w:r w:rsidRPr="00E933E6">
        <w:rPr>
          <w:rFonts w:ascii="Times New Roman" w:hAnsi="Times New Roman" w:cs="Times New Roman"/>
          <w:sz w:val="28"/>
          <w:szCs w:val="28"/>
        </w:rPr>
        <w:t xml:space="preserve">Программа </w:t>
      </w:r>
      <w:r>
        <w:rPr>
          <w:rFonts w:ascii="Times New Roman" w:hAnsi="Times New Roman" w:cs="Times New Roman"/>
          <w:sz w:val="28"/>
          <w:szCs w:val="28"/>
        </w:rPr>
        <w:t xml:space="preserve"> </w:t>
      </w:r>
      <w:r w:rsidRPr="00E933E6">
        <w:rPr>
          <w:rFonts w:ascii="Times New Roman" w:hAnsi="Times New Roman" w:cs="Times New Roman"/>
          <w:sz w:val="28"/>
          <w:szCs w:val="28"/>
        </w:rPr>
        <w:t xml:space="preserve">определяет </w:t>
      </w:r>
      <w:r>
        <w:rPr>
          <w:rFonts w:ascii="Times New Roman" w:hAnsi="Times New Roman" w:cs="Times New Roman"/>
          <w:sz w:val="28"/>
          <w:szCs w:val="28"/>
        </w:rPr>
        <w:t xml:space="preserve"> </w:t>
      </w:r>
      <w:r w:rsidRPr="00E933E6">
        <w:rPr>
          <w:rFonts w:ascii="Times New Roman" w:hAnsi="Times New Roman" w:cs="Times New Roman"/>
          <w:sz w:val="28"/>
          <w:szCs w:val="28"/>
        </w:rPr>
        <w:t xml:space="preserve">ряд </w:t>
      </w:r>
      <w:r>
        <w:rPr>
          <w:rFonts w:ascii="Times New Roman" w:hAnsi="Times New Roman" w:cs="Times New Roman"/>
          <w:sz w:val="28"/>
          <w:szCs w:val="28"/>
        </w:rPr>
        <w:t xml:space="preserve"> </w:t>
      </w:r>
      <w:r w:rsidRPr="00E933E6">
        <w:rPr>
          <w:rFonts w:ascii="Times New Roman" w:hAnsi="Times New Roman" w:cs="Times New Roman"/>
          <w:b/>
          <w:sz w:val="28"/>
          <w:szCs w:val="28"/>
        </w:rPr>
        <w:t>задач</w:t>
      </w:r>
      <w:r w:rsidRPr="00E933E6">
        <w:rPr>
          <w:rFonts w:ascii="Times New Roman" w:hAnsi="Times New Roman" w:cs="Times New Roman"/>
          <w:sz w:val="28"/>
          <w:szCs w:val="28"/>
        </w:rPr>
        <w:t>, решение которых направлено на достижение основных целей начальн</w:t>
      </w:r>
      <w:r>
        <w:rPr>
          <w:rFonts w:ascii="Times New Roman" w:hAnsi="Times New Roman" w:cs="Times New Roman"/>
          <w:sz w:val="28"/>
          <w:szCs w:val="28"/>
        </w:rPr>
        <w:t>ого математического образования:</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w:t>
      </w:r>
      <w:r w:rsidRPr="00E933E6">
        <w:rPr>
          <w:rFonts w:ascii="Times New Roman" w:eastAsia="Times New Roman" w:hAnsi="Times New Roman" w:cs="Times New Roman"/>
          <w:color w:val="FF0000"/>
          <w:sz w:val="28"/>
          <w:szCs w:val="28"/>
          <w:lang w:eastAsia="ru-RU"/>
        </w:rPr>
        <w:t> </w:t>
      </w:r>
      <w:r w:rsidRPr="00E933E6">
        <w:rPr>
          <w:rFonts w:ascii="Times New Roman" w:eastAsia="Times New Roman" w:hAnsi="Times New Roman" w:cs="Times New Roman"/>
          <w:color w:val="000000"/>
          <w:sz w:val="28"/>
          <w:szCs w:val="28"/>
          <w:lang w:eastAsia="ru-RU"/>
        </w:rPr>
        <w:t>описывать, моделировать и объяснять количественные и пространственные отношения);</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развитие основ логического, знаково-символического и алгоритмического мышления;</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развитие пространственного воображения;</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развитие математической речи;</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формирование системы начальных математических знаний и умений их применять для решения учебно-познавательных и практических задач;</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формирование умения вести поиск информации и работать с ней;</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формирование первоначальных представлений о компьютерной грамотности;</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развитие познавательных способностей;</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воспитание стремления к расширению математических знаний;</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формирование критичности мышления;</w:t>
      </w:r>
    </w:p>
    <w:p w:rsidR="00E933E6" w:rsidRPr="00FF3375" w:rsidRDefault="00E933E6" w:rsidP="00E933E6">
      <w:pPr>
        <w:numPr>
          <w:ilvl w:val="0"/>
          <w:numId w:val="28"/>
        </w:numPr>
        <w:shd w:val="clear" w:color="auto" w:fill="FFFFFF"/>
        <w:spacing w:before="36" w:after="36" w:line="240" w:lineRule="auto"/>
        <w:ind w:left="76"/>
        <w:jc w:val="both"/>
        <w:rPr>
          <w:rFonts w:ascii="Times New Roman" w:eastAsia="Times New Roman" w:hAnsi="Times New Roman" w:cs="Times New Roman"/>
          <w:color w:val="000000"/>
          <w:sz w:val="28"/>
          <w:szCs w:val="28"/>
          <w:lang w:eastAsia="ru-RU"/>
        </w:rPr>
      </w:pPr>
      <w:r w:rsidRPr="00E933E6">
        <w:rPr>
          <w:rFonts w:ascii="Times New Roman" w:eastAsia="Times New Roman" w:hAnsi="Times New Roman" w:cs="Times New Roman"/>
          <w:color w:val="000000"/>
          <w:sz w:val="28"/>
          <w:szCs w:val="28"/>
          <w:lang w:eastAsia="ru-RU"/>
        </w:rPr>
        <w:t>развитие умений аргументировано обосновывать и отстаивать высказанное суждение, оценивать и принимать суждения других.</w:t>
      </w:r>
    </w:p>
    <w:p w:rsidR="00E933E6" w:rsidRDefault="00E933E6" w:rsidP="00A85870">
      <w:pPr>
        <w:spacing w:after="0" w:line="0" w:lineRule="atLeast"/>
        <w:rPr>
          <w:rFonts w:ascii="Times New Roman" w:hAnsi="Times New Roman" w:cs="Times New Roman"/>
          <w:b/>
          <w:sz w:val="28"/>
          <w:szCs w:val="28"/>
        </w:rPr>
      </w:pPr>
    </w:p>
    <w:p w:rsidR="007814DE" w:rsidRPr="007814DE" w:rsidRDefault="007814DE" w:rsidP="00A85870">
      <w:pPr>
        <w:spacing w:after="0" w:line="0" w:lineRule="atLeast"/>
        <w:rPr>
          <w:rFonts w:ascii="Times New Roman" w:hAnsi="Times New Roman" w:cs="Times New Roman"/>
          <w:sz w:val="28"/>
          <w:szCs w:val="28"/>
        </w:rPr>
      </w:pPr>
      <w:r w:rsidRPr="007814DE">
        <w:rPr>
          <w:rFonts w:ascii="Times New Roman" w:hAnsi="Times New Roman" w:cs="Times New Roman"/>
          <w:sz w:val="28"/>
          <w:szCs w:val="28"/>
        </w:rPr>
        <w:t>Для реализации программы используются учебники, рабочие тетради предметной линии системы «Школа России» М.И. Моро и др.</w:t>
      </w:r>
    </w:p>
    <w:p w:rsidR="007814DE" w:rsidRPr="007814DE" w:rsidRDefault="007814DE" w:rsidP="00A85870">
      <w:pPr>
        <w:spacing w:after="0" w:line="0" w:lineRule="atLeast"/>
        <w:rPr>
          <w:rFonts w:ascii="Times New Roman" w:hAnsi="Times New Roman" w:cs="Times New Roman"/>
          <w:sz w:val="28"/>
          <w:szCs w:val="28"/>
        </w:rPr>
      </w:pPr>
    </w:p>
    <w:p w:rsidR="007814DE" w:rsidRPr="00E50549" w:rsidRDefault="007814DE" w:rsidP="007814DE">
      <w:pPr>
        <w:jc w:val="center"/>
        <w:rPr>
          <w:rFonts w:ascii="Times New Roman" w:hAnsi="Times New Roman" w:cs="Times New Roman"/>
          <w:b/>
          <w:sz w:val="32"/>
          <w:szCs w:val="32"/>
        </w:rPr>
      </w:pPr>
      <w:r w:rsidRPr="00E50549">
        <w:rPr>
          <w:rFonts w:ascii="Times New Roman" w:hAnsi="Times New Roman" w:cs="Times New Roman"/>
          <w:b/>
          <w:sz w:val="32"/>
          <w:szCs w:val="32"/>
        </w:rPr>
        <w:t>Ценностные ориентиры содержания предмета</w:t>
      </w:r>
    </w:p>
    <w:p w:rsidR="007814DE" w:rsidRPr="007814DE" w:rsidRDefault="007814DE" w:rsidP="007814DE">
      <w:pPr>
        <w:rPr>
          <w:rFonts w:ascii="Times New Roman" w:hAnsi="Times New Roman" w:cs="Times New Roman"/>
          <w:sz w:val="28"/>
          <w:szCs w:val="28"/>
        </w:rPr>
      </w:pPr>
      <w:r w:rsidRPr="007814DE">
        <w:rPr>
          <w:rFonts w:ascii="Times New Roman" w:hAnsi="Times New Roman" w:cs="Times New Roman"/>
          <w:sz w:val="28"/>
          <w:szCs w:val="28"/>
        </w:rPr>
        <w:t xml:space="preserve"> Предмет «Математика»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7814DE" w:rsidRDefault="007814DE" w:rsidP="007814DE">
      <w:pPr>
        <w:rPr>
          <w:rFonts w:ascii="Times New Roman" w:hAnsi="Times New Roman" w:cs="Times New Roman"/>
          <w:sz w:val="28"/>
          <w:szCs w:val="28"/>
        </w:rPr>
      </w:pPr>
      <w:r w:rsidRPr="007814DE">
        <w:rPr>
          <w:rFonts w:ascii="Times New Roman" w:hAnsi="Times New Roman" w:cs="Times New Roman"/>
          <w:sz w:val="28"/>
          <w:szCs w:val="28"/>
        </w:rPr>
        <w:t>Содержание предмета направлено на формирование функциональной грамотности и коммуникативной компетентности. Начальное обучение математике закладывает основы для формирования приемов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определенные обобщенные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r w:rsidR="00592E47">
        <w:rPr>
          <w:rFonts w:ascii="Times New Roman" w:hAnsi="Times New Roman" w:cs="Times New Roman"/>
          <w:sz w:val="28"/>
          <w:szCs w:val="28"/>
        </w:rPr>
        <w:t xml:space="preserve"> </w:t>
      </w:r>
    </w:p>
    <w:p w:rsidR="00592E47" w:rsidRPr="00E50549" w:rsidRDefault="00592E47" w:rsidP="00592E47">
      <w:pPr>
        <w:shd w:val="clear" w:color="auto" w:fill="FFFFFF"/>
        <w:spacing w:after="0" w:line="240" w:lineRule="auto"/>
        <w:jc w:val="center"/>
        <w:rPr>
          <w:rFonts w:ascii="Times New Roman" w:hAnsi="Times New Roman" w:cs="Times New Roman"/>
          <w:color w:val="000000"/>
          <w:sz w:val="32"/>
          <w:szCs w:val="32"/>
        </w:rPr>
      </w:pPr>
      <w:r w:rsidRPr="00E50549">
        <w:rPr>
          <w:rFonts w:ascii="Times New Roman" w:hAnsi="Times New Roman" w:cs="Times New Roman"/>
          <w:b/>
          <w:bCs/>
          <w:color w:val="000000"/>
          <w:sz w:val="32"/>
          <w:szCs w:val="32"/>
        </w:rPr>
        <w:t>Планируемые результаты изучения курса</w:t>
      </w:r>
    </w:p>
    <w:p w:rsidR="00592E47" w:rsidRPr="00592E47" w:rsidRDefault="00592E47" w:rsidP="00592E47">
      <w:pPr>
        <w:shd w:val="clear" w:color="auto" w:fill="FFFFFF"/>
        <w:spacing w:after="0" w:line="240" w:lineRule="auto"/>
        <w:ind w:firstLine="567"/>
        <w:jc w:val="both"/>
        <w:rPr>
          <w:rFonts w:ascii="Times New Roman" w:hAnsi="Times New Roman" w:cs="Times New Roman"/>
          <w:b/>
          <w:bCs/>
          <w:color w:val="000000"/>
          <w:sz w:val="28"/>
          <w:szCs w:val="28"/>
        </w:rPr>
      </w:pPr>
      <w:r w:rsidRPr="00592E47">
        <w:rPr>
          <w:rFonts w:ascii="Times New Roman" w:hAnsi="Times New Roman" w:cs="Times New Roman"/>
          <w:color w:val="000000"/>
          <w:sz w:val="28"/>
          <w:szCs w:val="28"/>
        </w:rPr>
        <w:t xml:space="preserve">Программа обеспечивает достижение выпускниками начальной школы следующих личностных, </w:t>
      </w:r>
      <w:proofErr w:type="spellStart"/>
      <w:r w:rsidRPr="00592E47">
        <w:rPr>
          <w:rFonts w:ascii="Times New Roman" w:hAnsi="Times New Roman" w:cs="Times New Roman"/>
          <w:color w:val="000000"/>
          <w:sz w:val="28"/>
          <w:szCs w:val="28"/>
        </w:rPr>
        <w:t>метапредметных</w:t>
      </w:r>
      <w:proofErr w:type="spellEnd"/>
      <w:r w:rsidRPr="00592E47">
        <w:rPr>
          <w:rFonts w:ascii="Times New Roman" w:hAnsi="Times New Roman" w:cs="Times New Roman"/>
          <w:color w:val="000000"/>
          <w:sz w:val="28"/>
          <w:szCs w:val="28"/>
        </w:rPr>
        <w:t xml:space="preserve"> и предметных результатов.</w:t>
      </w:r>
    </w:p>
    <w:p w:rsidR="00592E47" w:rsidRPr="00592E47" w:rsidRDefault="00592E47" w:rsidP="00592E47">
      <w:pPr>
        <w:shd w:val="clear" w:color="auto" w:fill="FFFFFF"/>
        <w:spacing w:after="0" w:line="240" w:lineRule="auto"/>
        <w:ind w:firstLine="567"/>
        <w:jc w:val="both"/>
        <w:rPr>
          <w:rFonts w:ascii="Times New Roman" w:hAnsi="Times New Roman" w:cs="Times New Roman"/>
          <w:b/>
          <w:bCs/>
          <w:color w:val="000000"/>
          <w:sz w:val="28"/>
          <w:szCs w:val="28"/>
        </w:rPr>
      </w:pPr>
    </w:p>
    <w:p w:rsidR="00592E47" w:rsidRPr="00592E47" w:rsidRDefault="00592E47" w:rsidP="00592E47">
      <w:pPr>
        <w:pStyle w:val="a8"/>
        <w:jc w:val="center"/>
        <w:rPr>
          <w:rFonts w:ascii="Times New Roman" w:hAnsi="Times New Roman" w:cs="Times New Roman"/>
          <w:sz w:val="28"/>
          <w:szCs w:val="28"/>
        </w:rPr>
      </w:pPr>
      <w:r w:rsidRPr="00592E47">
        <w:rPr>
          <w:rFonts w:ascii="Times New Roman" w:hAnsi="Times New Roman" w:cs="Times New Roman"/>
          <w:b/>
          <w:bCs/>
          <w:color w:val="000000"/>
          <w:sz w:val="28"/>
          <w:szCs w:val="28"/>
          <w:u w:val="single"/>
        </w:rPr>
        <w:t>Личностные результаты УУД</w:t>
      </w:r>
    </w:p>
    <w:p w:rsidR="00592E47" w:rsidRPr="00592E47" w:rsidRDefault="00592E47" w:rsidP="00592E47">
      <w:pPr>
        <w:pStyle w:val="a8"/>
        <w:jc w:val="both"/>
        <w:rPr>
          <w:rFonts w:ascii="Times New Roman" w:hAnsi="Times New Roman" w:cs="Times New Roman"/>
          <w:sz w:val="28"/>
          <w:szCs w:val="28"/>
        </w:rPr>
      </w:pPr>
      <w:r w:rsidRPr="00592E47">
        <w:rPr>
          <w:rFonts w:ascii="Times New Roman" w:hAnsi="Times New Roman" w:cs="Times New Roman"/>
          <w:sz w:val="28"/>
          <w:szCs w:val="28"/>
        </w:rPr>
        <w:t>У учащегося будут сформированы:</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навыки в проведении самоконтроля и самооценки результатов своей учебной деятельности;</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положительное отношение к урокам математики, к учебе, к школе;</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понимание значения математических знаний в собственной жизни;</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понимание значения математики в жизни и деятельности человека;</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восприятие критериев оценки учебной деятельности и понимание оценок учителя успешности учебной деятельности;</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умение самостоятельно выполнять определённые учителем виды работ (деятельности), понимая  личную ответственность за результат;</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знать и применять правила общения, осваивать навыки сотрудничества в учебной деятельности;</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начальные  представления об основах гражданской идентичности (через систему определенных заданий и упражнений);</w:t>
      </w:r>
    </w:p>
    <w:p w:rsidR="00592E47" w:rsidRPr="00592E47" w:rsidRDefault="00592E47" w:rsidP="00592E47">
      <w:pPr>
        <w:pStyle w:val="a8"/>
        <w:numPr>
          <w:ilvl w:val="0"/>
          <w:numId w:val="35"/>
        </w:numPr>
        <w:jc w:val="both"/>
        <w:rPr>
          <w:rFonts w:ascii="Times New Roman" w:hAnsi="Times New Roman" w:cs="Times New Roman"/>
          <w:sz w:val="28"/>
          <w:szCs w:val="28"/>
        </w:rPr>
      </w:pPr>
      <w:r w:rsidRPr="00592E47">
        <w:rPr>
          <w:rFonts w:ascii="Times New Roman" w:hAnsi="Times New Roman" w:cs="Times New Roman"/>
          <w:sz w:val="28"/>
          <w:szCs w:val="28"/>
        </w:rPr>
        <w:t>уважение и принятие семейных ценностей, понимания необходимости бережного отношения к природе, к своему здоровью и здоровью других людей.</w:t>
      </w:r>
    </w:p>
    <w:p w:rsidR="00592E47" w:rsidRPr="00592E47" w:rsidRDefault="00592E47" w:rsidP="00592E47">
      <w:pPr>
        <w:pStyle w:val="a8"/>
        <w:ind w:left="720"/>
        <w:jc w:val="both"/>
        <w:rPr>
          <w:rFonts w:ascii="Times New Roman" w:hAnsi="Times New Roman" w:cs="Times New Roman"/>
          <w:b/>
          <w:sz w:val="28"/>
          <w:szCs w:val="28"/>
          <w:u w:val="single"/>
        </w:rPr>
      </w:pPr>
      <w:r w:rsidRPr="00592E47">
        <w:rPr>
          <w:rFonts w:ascii="Times New Roman" w:hAnsi="Times New Roman" w:cs="Times New Roman"/>
          <w:b/>
          <w:sz w:val="28"/>
          <w:szCs w:val="28"/>
          <w:u w:val="single"/>
        </w:rPr>
        <w:t>Учащийся получит возможность для формирования:</w:t>
      </w:r>
    </w:p>
    <w:p w:rsidR="00592E47" w:rsidRPr="00592E47" w:rsidRDefault="00592E47" w:rsidP="00592E47">
      <w:pPr>
        <w:pStyle w:val="a8"/>
        <w:numPr>
          <w:ilvl w:val="0"/>
          <w:numId w:val="36"/>
        </w:numPr>
        <w:jc w:val="both"/>
        <w:rPr>
          <w:rFonts w:ascii="Times New Roman" w:hAnsi="Times New Roman" w:cs="Times New Roman"/>
          <w:sz w:val="28"/>
          <w:szCs w:val="28"/>
        </w:rPr>
      </w:pPr>
      <w:r w:rsidRPr="00592E47">
        <w:rPr>
          <w:rFonts w:ascii="Times New Roman" w:hAnsi="Times New Roman" w:cs="Times New Roman"/>
          <w:sz w:val="28"/>
          <w:szCs w:val="28"/>
        </w:rPr>
        <w:t>начальные представления об универсальности математических способов познания окружающего мира;</w:t>
      </w:r>
    </w:p>
    <w:p w:rsidR="00592E47" w:rsidRPr="00592E47" w:rsidRDefault="00592E47" w:rsidP="00592E47">
      <w:pPr>
        <w:pStyle w:val="a8"/>
        <w:numPr>
          <w:ilvl w:val="0"/>
          <w:numId w:val="36"/>
        </w:numPr>
        <w:jc w:val="both"/>
        <w:rPr>
          <w:rFonts w:ascii="Times New Roman" w:hAnsi="Times New Roman" w:cs="Times New Roman"/>
          <w:sz w:val="28"/>
          <w:szCs w:val="28"/>
        </w:rPr>
      </w:pPr>
      <w:r w:rsidRPr="00592E47">
        <w:rPr>
          <w:rFonts w:ascii="Times New Roman" w:hAnsi="Times New Roman" w:cs="Times New Roman"/>
          <w:sz w:val="28"/>
          <w:szCs w:val="28"/>
        </w:rPr>
        <w:t>осознание значения математических знаний в жизни человека, при изучении других школьных дисциплин;</w:t>
      </w:r>
    </w:p>
    <w:p w:rsidR="00592E47" w:rsidRPr="00592E47" w:rsidRDefault="00592E47" w:rsidP="00592E47">
      <w:pPr>
        <w:pStyle w:val="a8"/>
        <w:numPr>
          <w:ilvl w:val="0"/>
          <w:numId w:val="36"/>
        </w:numPr>
        <w:jc w:val="both"/>
        <w:rPr>
          <w:rFonts w:ascii="Times New Roman" w:hAnsi="Times New Roman" w:cs="Times New Roman"/>
          <w:sz w:val="28"/>
          <w:szCs w:val="28"/>
        </w:rPr>
      </w:pPr>
      <w:r w:rsidRPr="00592E47">
        <w:rPr>
          <w:rFonts w:ascii="Times New Roman" w:hAnsi="Times New Roman" w:cs="Times New Roman"/>
          <w:sz w:val="28"/>
          <w:szCs w:val="28"/>
        </w:rPr>
        <w:t>осознанное проведение самоконтроля и адекватной самооценки результатов своей учебной деятельности;</w:t>
      </w:r>
    </w:p>
    <w:p w:rsidR="00592E47" w:rsidRPr="00592E47" w:rsidRDefault="00592E47" w:rsidP="00592E47">
      <w:pPr>
        <w:pStyle w:val="a8"/>
        <w:numPr>
          <w:ilvl w:val="0"/>
          <w:numId w:val="36"/>
        </w:numPr>
        <w:jc w:val="both"/>
        <w:rPr>
          <w:rFonts w:ascii="Times New Roman" w:hAnsi="Times New Roman" w:cs="Times New Roman"/>
          <w:sz w:val="28"/>
          <w:szCs w:val="28"/>
        </w:rPr>
      </w:pPr>
      <w:r w:rsidRPr="00592E47">
        <w:rPr>
          <w:rFonts w:ascii="Times New Roman" w:hAnsi="Times New Roman" w:cs="Times New Roman"/>
          <w:sz w:val="28"/>
          <w:szCs w:val="28"/>
        </w:rPr>
        <w:t>интерес к изучению учебного предмета математики: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592E47" w:rsidRPr="00592E47" w:rsidRDefault="00592E47" w:rsidP="00592E47">
      <w:pPr>
        <w:shd w:val="clear" w:color="auto" w:fill="FFFFFF"/>
        <w:spacing w:after="0" w:line="240" w:lineRule="auto"/>
        <w:ind w:firstLine="567"/>
        <w:jc w:val="both"/>
        <w:rPr>
          <w:rFonts w:ascii="Times New Roman" w:hAnsi="Times New Roman" w:cs="Times New Roman"/>
          <w:color w:val="000000"/>
          <w:sz w:val="28"/>
          <w:szCs w:val="28"/>
          <w:u w:val="single"/>
        </w:rPr>
      </w:pPr>
    </w:p>
    <w:p w:rsidR="00592E47" w:rsidRPr="00592E47" w:rsidRDefault="00592E47" w:rsidP="00592E47">
      <w:pPr>
        <w:pStyle w:val="a8"/>
        <w:jc w:val="center"/>
        <w:rPr>
          <w:rFonts w:ascii="Times New Roman" w:hAnsi="Times New Roman" w:cs="Times New Roman"/>
          <w:b/>
          <w:sz w:val="28"/>
          <w:szCs w:val="28"/>
          <w:u w:val="single"/>
        </w:rPr>
      </w:pPr>
      <w:proofErr w:type="spellStart"/>
      <w:r w:rsidRPr="00592E47">
        <w:rPr>
          <w:rFonts w:ascii="Times New Roman" w:hAnsi="Times New Roman" w:cs="Times New Roman"/>
          <w:b/>
          <w:sz w:val="28"/>
          <w:szCs w:val="28"/>
          <w:u w:val="single"/>
        </w:rPr>
        <w:t>Метапредметные</w:t>
      </w:r>
      <w:proofErr w:type="spellEnd"/>
      <w:r w:rsidRPr="00592E47">
        <w:rPr>
          <w:rFonts w:ascii="Times New Roman" w:hAnsi="Times New Roman" w:cs="Times New Roman"/>
          <w:b/>
          <w:sz w:val="28"/>
          <w:szCs w:val="28"/>
          <w:u w:val="single"/>
        </w:rPr>
        <w:t xml:space="preserve"> результаты УУД</w:t>
      </w:r>
    </w:p>
    <w:p w:rsidR="00592E47" w:rsidRPr="00592E47" w:rsidRDefault="00592E47" w:rsidP="00592E47">
      <w:pPr>
        <w:pStyle w:val="a8"/>
        <w:rPr>
          <w:rFonts w:ascii="Times New Roman" w:hAnsi="Times New Roman" w:cs="Times New Roman"/>
          <w:b/>
          <w:i/>
          <w:sz w:val="28"/>
          <w:szCs w:val="28"/>
          <w:u w:val="single"/>
        </w:rPr>
      </w:pPr>
      <w:r w:rsidRPr="00592E47">
        <w:rPr>
          <w:rFonts w:ascii="Times New Roman" w:hAnsi="Times New Roman" w:cs="Times New Roman"/>
          <w:b/>
          <w:i/>
          <w:sz w:val="28"/>
          <w:szCs w:val="28"/>
          <w:u w:val="single"/>
        </w:rPr>
        <w:t>Регулятивные</w:t>
      </w:r>
    </w:p>
    <w:p w:rsidR="00592E47" w:rsidRPr="00592E47" w:rsidRDefault="00592E47" w:rsidP="00592E47">
      <w:pPr>
        <w:pStyle w:val="a8"/>
        <w:rPr>
          <w:rFonts w:ascii="Times New Roman" w:hAnsi="Times New Roman" w:cs="Times New Roman"/>
          <w:b/>
          <w:sz w:val="28"/>
          <w:szCs w:val="28"/>
        </w:rPr>
      </w:pPr>
      <w:r w:rsidRPr="00592E47">
        <w:rPr>
          <w:rFonts w:ascii="Times New Roman" w:hAnsi="Times New Roman" w:cs="Times New Roman"/>
          <w:b/>
          <w:sz w:val="28"/>
          <w:szCs w:val="28"/>
          <w:u w:val="single"/>
        </w:rPr>
        <w:t>Учащийся научится</w:t>
      </w:r>
      <w:r w:rsidRPr="00592E47">
        <w:rPr>
          <w:rFonts w:ascii="Times New Roman" w:hAnsi="Times New Roman" w:cs="Times New Roman"/>
          <w:b/>
          <w:sz w:val="28"/>
          <w:szCs w:val="28"/>
        </w:rPr>
        <w:t>:</w:t>
      </w:r>
    </w:p>
    <w:p w:rsidR="00592E47" w:rsidRPr="00592E47" w:rsidRDefault="00592E47" w:rsidP="00592E47">
      <w:pPr>
        <w:pStyle w:val="a8"/>
        <w:numPr>
          <w:ilvl w:val="0"/>
          <w:numId w:val="29"/>
        </w:numPr>
        <w:rPr>
          <w:rFonts w:ascii="Times New Roman" w:hAnsi="Times New Roman" w:cs="Times New Roman"/>
          <w:b/>
          <w:sz w:val="28"/>
          <w:szCs w:val="28"/>
        </w:rPr>
      </w:pPr>
      <w:r w:rsidRPr="00592E47">
        <w:rPr>
          <w:rFonts w:ascii="Times New Roman" w:hAnsi="Times New Roman" w:cs="Times New Roman"/>
          <w:sz w:val="28"/>
          <w:szCs w:val="28"/>
        </w:rPr>
        <w:t>понимать, принимать и сохранять различные учебные задачи; осуществлять поиск сре</w:t>
      </w:r>
      <w:proofErr w:type="gramStart"/>
      <w:r w:rsidRPr="00592E47">
        <w:rPr>
          <w:rFonts w:ascii="Times New Roman" w:hAnsi="Times New Roman" w:cs="Times New Roman"/>
          <w:sz w:val="28"/>
          <w:szCs w:val="28"/>
        </w:rPr>
        <w:t>дств дл</w:t>
      </w:r>
      <w:proofErr w:type="gramEnd"/>
      <w:r w:rsidRPr="00592E47">
        <w:rPr>
          <w:rFonts w:ascii="Times New Roman" w:hAnsi="Times New Roman" w:cs="Times New Roman"/>
          <w:sz w:val="28"/>
          <w:szCs w:val="28"/>
        </w:rPr>
        <w:t>я достижения учебной задачи;</w:t>
      </w:r>
    </w:p>
    <w:p w:rsidR="00592E47" w:rsidRPr="00592E47" w:rsidRDefault="00592E47" w:rsidP="00592E47">
      <w:pPr>
        <w:pStyle w:val="a8"/>
        <w:numPr>
          <w:ilvl w:val="0"/>
          <w:numId w:val="29"/>
        </w:numPr>
        <w:rPr>
          <w:rFonts w:ascii="Times New Roman" w:hAnsi="Times New Roman" w:cs="Times New Roman"/>
          <w:b/>
          <w:sz w:val="28"/>
          <w:szCs w:val="28"/>
        </w:rPr>
      </w:pPr>
      <w:r w:rsidRPr="00592E47">
        <w:rPr>
          <w:rFonts w:ascii="Times New Roman" w:hAnsi="Times New Roman" w:cs="Times New Roman"/>
          <w:sz w:val="28"/>
          <w:szCs w:val="28"/>
        </w:rPr>
        <w:t>находить способы решения учебной задачи и выполнять учебные действия в устной и письменной форме, использовать математические термины, символы и знаки;</w:t>
      </w:r>
    </w:p>
    <w:p w:rsidR="00592E47" w:rsidRPr="00592E47" w:rsidRDefault="00592E47" w:rsidP="00592E47">
      <w:pPr>
        <w:pStyle w:val="a8"/>
        <w:numPr>
          <w:ilvl w:val="0"/>
          <w:numId w:val="29"/>
        </w:numPr>
        <w:rPr>
          <w:rFonts w:ascii="Times New Roman" w:hAnsi="Times New Roman" w:cs="Times New Roman"/>
          <w:sz w:val="28"/>
          <w:szCs w:val="28"/>
        </w:rPr>
      </w:pPr>
      <w:r w:rsidRPr="00592E47">
        <w:rPr>
          <w:rFonts w:ascii="Times New Roman" w:hAnsi="Times New Roman" w:cs="Times New Roman"/>
          <w:sz w:val="28"/>
          <w:szCs w:val="28"/>
        </w:rPr>
        <w:t xml:space="preserve"> планировать свои действия в соответствии </w:t>
      </w:r>
      <w:proofErr w:type="gramStart"/>
      <w:r w:rsidRPr="00592E47">
        <w:rPr>
          <w:rFonts w:ascii="Times New Roman" w:hAnsi="Times New Roman" w:cs="Times New Roman"/>
          <w:sz w:val="28"/>
          <w:szCs w:val="28"/>
        </w:rPr>
        <w:t>с</w:t>
      </w:r>
      <w:proofErr w:type="gramEnd"/>
      <w:r w:rsidRPr="00592E47">
        <w:rPr>
          <w:rFonts w:ascii="Times New Roman" w:hAnsi="Times New Roman" w:cs="Times New Roman"/>
          <w:sz w:val="28"/>
          <w:szCs w:val="28"/>
        </w:rPr>
        <w:t xml:space="preserve"> поставленной учебной задаче для её решения;</w:t>
      </w:r>
    </w:p>
    <w:p w:rsidR="00592E47" w:rsidRPr="00592E47" w:rsidRDefault="00592E47" w:rsidP="00592E47">
      <w:pPr>
        <w:pStyle w:val="a8"/>
        <w:numPr>
          <w:ilvl w:val="0"/>
          <w:numId w:val="29"/>
        </w:numPr>
        <w:rPr>
          <w:rFonts w:ascii="Times New Roman" w:hAnsi="Times New Roman" w:cs="Times New Roman"/>
          <w:sz w:val="28"/>
          <w:szCs w:val="28"/>
        </w:rPr>
      </w:pPr>
      <w:r w:rsidRPr="00592E47">
        <w:rPr>
          <w:rFonts w:ascii="Times New Roman" w:hAnsi="Times New Roman" w:cs="Times New Roman"/>
          <w:sz w:val="28"/>
          <w:szCs w:val="28"/>
        </w:rPr>
        <w:t>проводить пошаговый контроль под руководством учителя, а в некоторых случаях – самостоятельно;</w:t>
      </w:r>
    </w:p>
    <w:p w:rsidR="00592E47" w:rsidRPr="00592E47" w:rsidRDefault="00592E47" w:rsidP="00592E47">
      <w:pPr>
        <w:pStyle w:val="a8"/>
        <w:numPr>
          <w:ilvl w:val="0"/>
          <w:numId w:val="29"/>
        </w:numPr>
        <w:rPr>
          <w:rFonts w:ascii="Times New Roman" w:hAnsi="Times New Roman" w:cs="Times New Roman"/>
          <w:sz w:val="28"/>
          <w:szCs w:val="28"/>
        </w:rPr>
      </w:pPr>
      <w:r w:rsidRPr="00592E47">
        <w:rPr>
          <w:rFonts w:ascii="Times New Roman" w:hAnsi="Times New Roman" w:cs="Times New Roman"/>
          <w:sz w:val="28"/>
          <w:szCs w:val="28"/>
        </w:rPr>
        <w:t>выполнять самоконтроль  и самооценку результатов своей учебной деятельности на уроке и по результатам изучения отдельных тем;</w:t>
      </w:r>
    </w:p>
    <w:p w:rsidR="00592E47" w:rsidRPr="00592E47" w:rsidRDefault="00592E47" w:rsidP="00592E47">
      <w:pPr>
        <w:pStyle w:val="a8"/>
        <w:rPr>
          <w:rFonts w:ascii="Times New Roman" w:hAnsi="Times New Roman" w:cs="Times New Roman"/>
          <w:b/>
          <w:sz w:val="28"/>
          <w:szCs w:val="28"/>
          <w:u w:val="single"/>
        </w:rPr>
      </w:pPr>
      <w:r w:rsidRPr="00592E47">
        <w:rPr>
          <w:rFonts w:ascii="Times New Roman" w:hAnsi="Times New Roman" w:cs="Times New Roman"/>
          <w:b/>
          <w:sz w:val="28"/>
          <w:szCs w:val="28"/>
          <w:u w:val="single"/>
        </w:rPr>
        <w:t>Учащийся получит возможность научиться:</w:t>
      </w:r>
    </w:p>
    <w:p w:rsidR="00592E47" w:rsidRPr="00592E47" w:rsidRDefault="00592E47" w:rsidP="00592E47">
      <w:pPr>
        <w:pStyle w:val="a8"/>
        <w:numPr>
          <w:ilvl w:val="0"/>
          <w:numId w:val="30"/>
        </w:numPr>
        <w:rPr>
          <w:rFonts w:ascii="Times New Roman" w:hAnsi="Times New Roman" w:cs="Times New Roman"/>
          <w:sz w:val="28"/>
          <w:szCs w:val="28"/>
        </w:rPr>
      </w:pPr>
      <w:r w:rsidRPr="00592E47">
        <w:rPr>
          <w:rFonts w:ascii="Times New Roman" w:hAnsi="Times New Roman" w:cs="Times New Roman"/>
          <w:sz w:val="28"/>
          <w:szCs w:val="28"/>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592E47" w:rsidRPr="00592E47" w:rsidRDefault="00592E47" w:rsidP="00592E47">
      <w:pPr>
        <w:pStyle w:val="a8"/>
        <w:numPr>
          <w:ilvl w:val="0"/>
          <w:numId w:val="30"/>
        </w:numPr>
        <w:rPr>
          <w:rFonts w:ascii="Times New Roman" w:hAnsi="Times New Roman" w:cs="Times New Roman"/>
          <w:sz w:val="28"/>
          <w:szCs w:val="28"/>
        </w:rPr>
      </w:pPr>
      <w:r w:rsidRPr="00592E47">
        <w:rPr>
          <w:rFonts w:ascii="Times New Roman" w:hAnsi="Times New Roman" w:cs="Times New Roman"/>
          <w:sz w:val="28"/>
          <w:szCs w:val="28"/>
        </w:rPr>
        <w:t>адекватно проводить самооценку результатов своей учебной деятельности, понимать причины неуспеха на том или ином этапе;</w:t>
      </w:r>
    </w:p>
    <w:p w:rsidR="00592E47" w:rsidRPr="00592E47" w:rsidRDefault="00592E47" w:rsidP="00592E47">
      <w:pPr>
        <w:pStyle w:val="a8"/>
        <w:numPr>
          <w:ilvl w:val="0"/>
          <w:numId w:val="30"/>
        </w:numPr>
        <w:rPr>
          <w:rFonts w:ascii="Times New Roman" w:hAnsi="Times New Roman" w:cs="Times New Roman"/>
          <w:sz w:val="28"/>
          <w:szCs w:val="28"/>
        </w:rPr>
      </w:pPr>
      <w:r w:rsidRPr="00592E47">
        <w:rPr>
          <w:rFonts w:ascii="Times New Roman" w:hAnsi="Times New Roman" w:cs="Times New Roman"/>
          <w:sz w:val="28"/>
          <w:szCs w:val="28"/>
        </w:rPr>
        <w:t>самостоятельно делать несложные выводы о математических объектах и их свойствах;</w:t>
      </w:r>
    </w:p>
    <w:p w:rsidR="00592E47" w:rsidRPr="00592E47" w:rsidRDefault="00592E47" w:rsidP="00592E47">
      <w:pPr>
        <w:pStyle w:val="a8"/>
        <w:numPr>
          <w:ilvl w:val="0"/>
          <w:numId w:val="30"/>
        </w:numPr>
        <w:rPr>
          <w:rFonts w:ascii="Times New Roman" w:hAnsi="Times New Roman" w:cs="Times New Roman"/>
          <w:sz w:val="28"/>
          <w:szCs w:val="28"/>
        </w:rPr>
      </w:pPr>
      <w:r w:rsidRPr="00592E47">
        <w:rPr>
          <w:rFonts w:ascii="Times New Roman" w:hAnsi="Times New Roman" w:cs="Times New Roman"/>
          <w:sz w:val="28"/>
          <w:szCs w:val="28"/>
        </w:rPr>
        <w:t>контролировать свои действия и соотносить их с поставленными целями и действиями других участников, работающих в паре, в группе.</w:t>
      </w:r>
    </w:p>
    <w:p w:rsidR="00592E47" w:rsidRPr="00592E47" w:rsidRDefault="00592E47" w:rsidP="00592E47">
      <w:pPr>
        <w:pStyle w:val="a8"/>
        <w:jc w:val="center"/>
        <w:rPr>
          <w:rFonts w:ascii="Times New Roman" w:hAnsi="Times New Roman" w:cs="Times New Roman"/>
          <w:b/>
          <w:sz w:val="28"/>
          <w:szCs w:val="28"/>
        </w:rPr>
      </w:pPr>
    </w:p>
    <w:p w:rsidR="00592E47" w:rsidRPr="00592E47" w:rsidRDefault="00592E47" w:rsidP="00592E47">
      <w:pPr>
        <w:pStyle w:val="a8"/>
        <w:rPr>
          <w:rFonts w:ascii="Times New Roman" w:hAnsi="Times New Roman" w:cs="Times New Roman"/>
          <w:b/>
          <w:i/>
          <w:sz w:val="28"/>
          <w:szCs w:val="28"/>
          <w:u w:val="single"/>
        </w:rPr>
      </w:pPr>
      <w:r w:rsidRPr="00592E47">
        <w:rPr>
          <w:rFonts w:ascii="Times New Roman" w:hAnsi="Times New Roman" w:cs="Times New Roman"/>
          <w:b/>
          <w:i/>
          <w:sz w:val="28"/>
          <w:szCs w:val="28"/>
          <w:u w:val="single"/>
        </w:rPr>
        <w:t>Познавательные УУД</w:t>
      </w:r>
    </w:p>
    <w:p w:rsidR="00592E47" w:rsidRPr="00592E47" w:rsidRDefault="00592E47" w:rsidP="00592E47">
      <w:pPr>
        <w:pStyle w:val="a8"/>
        <w:rPr>
          <w:rFonts w:ascii="Times New Roman" w:hAnsi="Times New Roman" w:cs="Times New Roman"/>
          <w:b/>
          <w:sz w:val="28"/>
          <w:szCs w:val="28"/>
          <w:u w:val="single"/>
        </w:rPr>
      </w:pPr>
      <w:r w:rsidRPr="00592E47">
        <w:rPr>
          <w:rFonts w:ascii="Times New Roman" w:hAnsi="Times New Roman" w:cs="Times New Roman"/>
          <w:b/>
          <w:sz w:val="28"/>
          <w:szCs w:val="28"/>
          <w:u w:val="single"/>
        </w:rPr>
        <w:t>Учащийся научится:</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устанавливать математические отношения между объектами, взаимосвязи в явлениях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проводить сравнение по одному или нескольким признакам и на этой основе делать выводы;</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выполнять классификацию по нескольким предложенным или самостоятельно найденным основаниям;</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делать выводы по аналогии и проверять эти выводы;</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проводить несложные обобщения и использовать математические знания в расширенной области применения;</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 xml:space="preserve">понимать базовые </w:t>
      </w:r>
      <w:proofErr w:type="spellStart"/>
      <w:r w:rsidRPr="00592E47">
        <w:rPr>
          <w:rFonts w:ascii="Times New Roman" w:hAnsi="Times New Roman" w:cs="Times New Roman"/>
          <w:sz w:val="28"/>
          <w:szCs w:val="28"/>
        </w:rPr>
        <w:t>межпредметные</w:t>
      </w:r>
      <w:proofErr w:type="spellEnd"/>
      <w:r w:rsidRPr="00592E47">
        <w:rPr>
          <w:rFonts w:ascii="Times New Roman" w:hAnsi="Times New Roman" w:cs="Times New Roman"/>
          <w:sz w:val="28"/>
          <w:szCs w:val="28"/>
        </w:rPr>
        <w:t xml:space="preserve"> предметные понятия: число, величина, геометрическая фигура;</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фиксировать математические отношения между объектами и группами объектов в знаково-символической форме (на моделях);</w:t>
      </w:r>
    </w:p>
    <w:p w:rsidR="00592E47" w:rsidRPr="00592E47" w:rsidRDefault="00592E47" w:rsidP="00592E47">
      <w:pPr>
        <w:pStyle w:val="a8"/>
        <w:numPr>
          <w:ilvl w:val="0"/>
          <w:numId w:val="31"/>
        </w:numPr>
        <w:rPr>
          <w:rFonts w:ascii="Times New Roman" w:hAnsi="Times New Roman" w:cs="Times New Roman"/>
          <w:sz w:val="28"/>
          <w:szCs w:val="28"/>
        </w:rPr>
      </w:pPr>
      <w:r w:rsidRPr="00592E47">
        <w:rPr>
          <w:rFonts w:ascii="Times New Roman" w:hAnsi="Times New Roman" w:cs="Times New Roman"/>
          <w:sz w:val="28"/>
          <w:szCs w:val="28"/>
        </w:rPr>
        <w:t>осуществлять расширенный поиск информации и представлять информацию в предложенной форме.</w:t>
      </w:r>
    </w:p>
    <w:p w:rsidR="00592E47" w:rsidRPr="00592E47" w:rsidRDefault="00592E47" w:rsidP="00592E47">
      <w:pPr>
        <w:pStyle w:val="a8"/>
        <w:rPr>
          <w:rFonts w:ascii="Times New Roman" w:hAnsi="Times New Roman" w:cs="Times New Roman"/>
          <w:b/>
          <w:sz w:val="28"/>
          <w:szCs w:val="28"/>
          <w:u w:val="single"/>
        </w:rPr>
      </w:pPr>
      <w:r w:rsidRPr="00592E47">
        <w:rPr>
          <w:rFonts w:ascii="Times New Roman" w:hAnsi="Times New Roman" w:cs="Times New Roman"/>
          <w:b/>
          <w:sz w:val="28"/>
          <w:szCs w:val="28"/>
          <w:u w:val="single"/>
        </w:rPr>
        <w:t>Учащийся получит возможность научиться:</w:t>
      </w:r>
    </w:p>
    <w:p w:rsidR="00592E47" w:rsidRPr="00592E47" w:rsidRDefault="00592E47" w:rsidP="00592E47">
      <w:pPr>
        <w:pStyle w:val="a8"/>
        <w:numPr>
          <w:ilvl w:val="0"/>
          <w:numId w:val="32"/>
        </w:numPr>
        <w:rPr>
          <w:rFonts w:ascii="Times New Roman" w:hAnsi="Times New Roman" w:cs="Times New Roman"/>
          <w:sz w:val="28"/>
          <w:szCs w:val="28"/>
        </w:rPr>
      </w:pPr>
      <w:r w:rsidRPr="00592E47">
        <w:rPr>
          <w:rFonts w:ascii="Times New Roman" w:hAnsi="Times New Roman" w:cs="Times New Roman"/>
          <w:sz w:val="28"/>
          <w:szCs w:val="28"/>
        </w:rPr>
        <w:t>умениям самостоятельно находить необходимую информацию и использовать знаково-символические средства для её представления, для построения моделей изучаемых объектов и процессов;</w:t>
      </w:r>
    </w:p>
    <w:p w:rsidR="00592E47" w:rsidRDefault="00592E47" w:rsidP="00592E47">
      <w:pPr>
        <w:pStyle w:val="a8"/>
        <w:numPr>
          <w:ilvl w:val="0"/>
          <w:numId w:val="32"/>
        </w:numPr>
        <w:rPr>
          <w:rFonts w:ascii="Times New Roman" w:hAnsi="Times New Roman" w:cs="Times New Roman"/>
          <w:sz w:val="28"/>
          <w:szCs w:val="28"/>
        </w:rPr>
      </w:pPr>
      <w:r w:rsidRPr="00592E47">
        <w:rPr>
          <w:rFonts w:ascii="Times New Roman" w:hAnsi="Times New Roman" w:cs="Times New Roman"/>
          <w:sz w:val="28"/>
          <w:szCs w:val="28"/>
        </w:rPr>
        <w:t xml:space="preserve">осуществлять поиск и выделять необходимую информацию для учебных и </w:t>
      </w:r>
      <w:proofErr w:type="spellStart"/>
      <w:r w:rsidRPr="00592E47">
        <w:rPr>
          <w:rFonts w:ascii="Times New Roman" w:hAnsi="Times New Roman" w:cs="Times New Roman"/>
          <w:sz w:val="28"/>
          <w:szCs w:val="28"/>
        </w:rPr>
        <w:t>поисково</w:t>
      </w:r>
      <w:proofErr w:type="spellEnd"/>
      <w:r w:rsidRPr="00592E47">
        <w:rPr>
          <w:rFonts w:ascii="Times New Roman" w:hAnsi="Times New Roman" w:cs="Times New Roman"/>
          <w:sz w:val="28"/>
          <w:szCs w:val="28"/>
        </w:rPr>
        <w:t xml:space="preserve"> - творческих заданий.</w:t>
      </w:r>
      <w:r w:rsidR="00E50549">
        <w:rPr>
          <w:rFonts w:ascii="Times New Roman" w:hAnsi="Times New Roman" w:cs="Times New Roman"/>
          <w:sz w:val="28"/>
          <w:szCs w:val="28"/>
        </w:rPr>
        <w:t xml:space="preserve"> </w:t>
      </w:r>
    </w:p>
    <w:p w:rsidR="00592E47" w:rsidRPr="00592E47" w:rsidRDefault="00592E47" w:rsidP="00592E47">
      <w:pPr>
        <w:pStyle w:val="a8"/>
        <w:ind w:left="720"/>
        <w:jc w:val="center"/>
        <w:rPr>
          <w:rFonts w:ascii="Times New Roman" w:hAnsi="Times New Roman" w:cs="Times New Roman"/>
          <w:b/>
          <w:sz w:val="28"/>
          <w:szCs w:val="28"/>
        </w:rPr>
      </w:pPr>
    </w:p>
    <w:p w:rsidR="00592E47" w:rsidRPr="00592E47" w:rsidRDefault="00592E47" w:rsidP="00592E47">
      <w:pPr>
        <w:pStyle w:val="a8"/>
        <w:ind w:left="720"/>
        <w:rPr>
          <w:rFonts w:ascii="Times New Roman" w:hAnsi="Times New Roman" w:cs="Times New Roman"/>
          <w:b/>
          <w:i/>
          <w:sz w:val="28"/>
          <w:szCs w:val="28"/>
          <w:u w:val="single"/>
        </w:rPr>
      </w:pPr>
      <w:r w:rsidRPr="00592E47">
        <w:rPr>
          <w:rFonts w:ascii="Times New Roman" w:hAnsi="Times New Roman" w:cs="Times New Roman"/>
          <w:b/>
          <w:i/>
          <w:sz w:val="28"/>
          <w:szCs w:val="28"/>
          <w:u w:val="single"/>
        </w:rPr>
        <w:t>Коммуникативные УУД</w:t>
      </w:r>
    </w:p>
    <w:p w:rsidR="00592E47" w:rsidRPr="00592E47" w:rsidRDefault="00592E47" w:rsidP="00592E47">
      <w:pPr>
        <w:pStyle w:val="a8"/>
        <w:jc w:val="both"/>
        <w:rPr>
          <w:rFonts w:ascii="Times New Roman" w:hAnsi="Times New Roman" w:cs="Times New Roman"/>
          <w:b/>
          <w:sz w:val="28"/>
          <w:szCs w:val="28"/>
        </w:rPr>
      </w:pPr>
      <w:r w:rsidRPr="00592E47">
        <w:rPr>
          <w:rFonts w:ascii="Times New Roman" w:hAnsi="Times New Roman" w:cs="Times New Roman"/>
          <w:b/>
          <w:sz w:val="28"/>
          <w:szCs w:val="28"/>
        </w:rPr>
        <w:t>Учащийся научится:</w:t>
      </w:r>
    </w:p>
    <w:p w:rsidR="00592E47" w:rsidRPr="00592E47" w:rsidRDefault="00592E47" w:rsidP="00592E47">
      <w:pPr>
        <w:pStyle w:val="a8"/>
        <w:numPr>
          <w:ilvl w:val="0"/>
          <w:numId w:val="33"/>
        </w:numPr>
        <w:jc w:val="both"/>
        <w:rPr>
          <w:rFonts w:ascii="Times New Roman" w:hAnsi="Times New Roman" w:cs="Times New Roman"/>
          <w:sz w:val="28"/>
          <w:szCs w:val="28"/>
        </w:rPr>
      </w:pPr>
      <w:r w:rsidRPr="00592E47">
        <w:rPr>
          <w:rFonts w:ascii="Times New Roman" w:hAnsi="Times New Roman" w:cs="Times New Roman"/>
          <w:sz w:val="28"/>
          <w:szCs w:val="28"/>
        </w:rPr>
        <w:t>строить речевое высказывание в устной форме, использовать математическую терминологию;</w:t>
      </w:r>
    </w:p>
    <w:p w:rsidR="00592E47" w:rsidRPr="00592E47" w:rsidRDefault="00592E47" w:rsidP="00592E47">
      <w:pPr>
        <w:pStyle w:val="a8"/>
        <w:numPr>
          <w:ilvl w:val="0"/>
          <w:numId w:val="33"/>
        </w:numPr>
        <w:jc w:val="both"/>
        <w:rPr>
          <w:rFonts w:ascii="Times New Roman" w:hAnsi="Times New Roman" w:cs="Times New Roman"/>
          <w:sz w:val="28"/>
          <w:szCs w:val="28"/>
        </w:rPr>
      </w:pPr>
      <w:r w:rsidRPr="00592E47">
        <w:rPr>
          <w:rFonts w:ascii="Times New Roman" w:hAnsi="Times New Roman" w:cs="Times New Roman"/>
          <w:sz w:val="28"/>
          <w:szCs w:val="28"/>
        </w:rPr>
        <w:t xml:space="preserve">понимать различные позиции в подходе к решению учебной задачи, задавать вопросы для их уточнения, четко и аргументировано </w:t>
      </w:r>
      <w:proofErr w:type="gramStart"/>
      <w:r w:rsidRPr="00592E47">
        <w:rPr>
          <w:rFonts w:ascii="Times New Roman" w:hAnsi="Times New Roman" w:cs="Times New Roman"/>
          <w:sz w:val="28"/>
          <w:szCs w:val="28"/>
        </w:rPr>
        <w:t>высказывать свои оценки</w:t>
      </w:r>
      <w:proofErr w:type="gramEnd"/>
      <w:r w:rsidRPr="00592E47">
        <w:rPr>
          <w:rFonts w:ascii="Times New Roman" w:hAnsi="Times New Roman" w:cs="Times New Roman"/>
          <w:sz w:val="28"/>
          <w:szCs w:val="28"/>
        </w:rPr>
        <w:t xml:space="preserve"> и предложения;</w:t>
      </w:r>
    </w:p>
    <w:p w:rsidR="00592E47" w:rsidRPr="00592E47" w:rsidRDefault="00592E47" w:rsidP="00592E47">
      <w:pPr>
        <w:pStyle w:val="a8"/>
        <w:numPr>
          <w:ilvl w:val="0"/>
          <w:numId w:val="33"/>
        </w:numPr>
        <w:jc w:val="both"/>
        <w:rPr>
          <w:rFonts w:ascii="Times New Roman" w:hAnsi="Times New Roman" w:cs="Times New Roman"/>
          <w:sz w:val="28"/>
          <w:szCs w:val="28"/>
        </w:rPr>
      </w:pPr>
      <w:r w:rsidRPr="00592E47">
        <w:rPr>
          <w:rFonts w:ascii="Times New Roman" w:hAnsi="Times New Roman" w:cs="Times New Roman"/>
          <w:sz w:val="28"/>
          <w:szCs w:val="28"/>
        </w:rPr>
        <w:t>принимать активное участие в работе в паре ив группе, использовать умения вести диалог, речевые коммуникативные средства;</w:t>
      </w:r>
    </w:p>
    <w:p w:rsidR="00592E47" w:rsidRPr="00592E47" w:rsidRDefault="00592E47" w:rsidP="00592E47">
      <w:pPr>
        <w:pStyle w:val="a8"/>
        <w:numPr>
          <w:ilvl w:val="0"/>
          <w:numId w:val="33"/>
        </w:numPr>
        <w:jc w:val="both"/>
        <w:rPr>
          <w:rFonts w:ascii="Times New Roman" w:hAnsi="Times New Roman" w:cs="Times New Roman"/>
          <w:sz w:val="28"/>
          <w:szCs w:val="28"/>
        </w:rPr>
      </w:pPr>
      <w:r w:rsidRPr="00592E47">
        <w:rPr>
          <w:rFonts w:ascii="Times New Roman" w:hAnsi="Times New Roman" w:cs="Times New Roman"/>
          <w:sz w:val="28"/>
          <w:szCs w:val="28"/>
        </w:rPr>
        <w:t>знать и применять правила общения, осваивать навыки сотрудничества в учебной деятельности;</w:t>
      </w:r>
    </w:p>
    <w:p w:rsidR="00592E47" w:rsidRPr="00592E47" w:rsidRDefault="00592E47" w:rsidP="00592E47">
      <w:pPr>
        <w:pStyle w:val="a8"/>
        <w:numPr>
          <w:ilvl w:val="0"/>
          <w:numId w:val="33"/>
        </w:numPr>
        <w:jc w:val="both"/>
        <w:rPr>
          <w:rFonts w:ascii="Times New Roman" w:hAnsi="Times New Roman" w:cs="Times New Roman"/>
          <w:sz w:val="28"/>
          <w:szCs w:val="28"/>
        </w:rPr>
      </w:pPr>
      <w:r w:rsidRPr="00592E47">
        <w:rPr>
          <w:rFonts w:ascii="Times New Roman" w:hAnsi="Times New Roman" w:cs="Times New Roman"/>
          <w:sz w:val="28"/>
          <w:szCs w:val="28"/>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592E47" w:rsidRPr="00592E47" w:rsidRDefault="00592E47" w:rsidP="00592E47">
      <w:pPr>
        <w:pStyle w:val="a8"/>
        <w:jc w:val="both"/>
        <w:rPr>
          <w:rFonts w:ascii="Times New Roman" w:hAnsi="Times New Roman" w:cs="Times New Roman"/>
          <w:b/>
          <w:sz w:val="28"/>
          <w:szCs w:val="28"/>
          <w:u w:val="single"/>
        </w:rPr>
      </w:pPr>
      <w:r w:rsidRPr="00592E47">
        <w:rPr>
          <w:rFonts w:ascii="Times New Roman" w:hAnsi="Times New Roman" w:cs="Times New Roman"/>
          <w:b/>
          <w:sz w:val="28"/>
          <w:szCs w:val="28"/>
          <w:u w:val="single"/>
        </w:rPr>
        <w:t>Учащийся получает возможность научиться:</w:t>
      </w:r>
    </w:p>
    <w:p w:rsidR="00592E47" w:rsidRPr="00592E47" w:rsidRDefault="00592E47" w:rsidP="00592E47">
      <w:pPr>
        <w:pStyle w:val="a8"/>
        <w:numPr>
          <w:ilvl w:val="0"/>
          <w:numId w:val="34"/>
        </w:numPr>
        <w:jc w:val="both"/>
        <w:rPr>
          <w:rFonts w:ascii="Times New Roman" w:hAnsi="Times New Roman" w:cs="Times New Roman"/>
          <w:sz w:val="28"/>
          <w:szCs w:val="28"/>
        </w:rPr>
      </w:pPr>
      <w:r w:rsidRPr="00592E47">
        <w:rPr>
          <w:rFonts w:ascii="Times New Roman" w:hAnsi="Times New Roman" w:cs="Times New Roman"/>
          <w:sz w:val="28"/>
          <w:szCs w:val="28"/>
        </w:rPr>
        <w:t>умение использовать речевые средства и средства информационных и коммуникативных технологий при работе в паре, в группе в ходе решения учебно-познавательных задач, во время участия в проектной деятельности;</w:t>
      </w:r>
    </w:p>
    <w:p w:rsidR="00592E47" w:rsidRPr="00592E47" w:rsidRDefault="00592E47" w:rsidP="00592E47">
      <w:pPr>
        <w:pStyle w:val="a8"/>
        <w:numPr>
          <w:ilvl w:val="0"/>
          <w:numId w:val="34"/>
        </w:numPr>
        <w:jc w:val="both"/>
        <w:rPr>
          <w:rFonts w:ascii="Times New Roman" w:hAnsi="Times New Roman" w:cs="Times New Roman"/>
          <w:sz w:val="28"/>
          <w:szCs w:val="28"/>
        </w:rPr>
      </w:pPr>
      <w:r w:rsidRPr="00592E47">
        <w:rPr>
          <w:rFonts w:ascii="Times New Roman" w:hAnsi="Times New Roman" w:cs="Times New Roman"/>
          <w:sz w:val="28"/>
          <w:szCs w:val="28"/>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592E47" w:rsidRPr="00592E47" w:rsidRDefault="00592E47" w:rsidP="007814DE">
      <w:pPr>
        <w:pStyle w:val="a8"/>
        <w:numPr>
          <w:ilvl w:val="0"/>
          <w:numId w:val="34"/>
        </w:numPr>
        <w:ind w:left="360"/>
        <w:jc w:val="both"/>
        <w:rPr>
          <w:rFonts w:ascii="Times New Roman" w:hAnsi="Times New Roman" w:cs="Times New Roman"/>
          <w:b/>
          <w:sz w:val="28"/>
          <w:szCs w:val="28"/>
          <w:u w:val="single"/>
        </w:rPr>
      </w:pPr>
      <w:r w:rsidRPr="00592E47">
        <w:rPr>
          <w:rFonts w:ascii="Times New Roman" w:hAnsi="Times New Roman" w:cs="Times New Roman"/>
          <w:sz w:val="28"/>
          <w:szCs w:val="28"/>
        </w:rPr>
        <w:t>готовность конструктивно разрешать конфликты посредством учета интересов сторон и сотрудничества.</w:t>
      </w:r>
    </w:p>
    <w:p w:rsidR="00592E47" w:rsidRDefault="00592E47" w:rsidP="00DB3ACB">
      <w:pPr>
        <w:spacing w:after="0" w:line="240" w:lineRule="auto"/>
        <w:ind w:left="720"/>
        <w:rPr>
          <w:rFonts w:ascii="Times New Roman" w:hAnsi="Times New Roman" w:cs="Times New Roman"/>
          <w:sz w:val="28"/>
          <w:szCs w:val="28"/>
        </w:rPr>
      </w:pPr>
    </w:p>
    <w:p w:rsidR="00E50549" w:rsidRPr="00E50549" w:rsidRDefault="00E50549" w:rsidP="00E50549">
      <w:pPr>
        <w:pStyle w:val="c12"/>
        <w:shd w:val="clear" w:color="auto" w:fill="FFFFFF"/>
        <w:spacing w:before="0" w:beforeAutospacing="0" w:after="0" w:afterAutospacing="0"/>
        <w:ind w:firstLine="540"/>
        <w:jc w:val="center"/>
        <w:rPr>
          <w:rFonts w:ascii="Calibri" w:hAnsi="Calibri"/>
          <w:color w:val="000000"/>
          <w:sz w:val="32"/>
          <w:szCs w:val="32"/>
        </w:rPr>
      </w:pPr>
      <w:r w:rsidRPr="00E50549">
        <w:rPr>
          <w:rStyle w:val="c11"/>
          <w:rFonts w:eastAsia="Calibri"/>
          <w:b/>
          <w:bCs/>
          <w:color w:val="000000"/>
          <w:sz w:val="32"/>
          <w:szCs w:val="32"/>
        </w:rPr>
        <w:t>Содержание курса</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11"/>
          <w:rFonts w:eastAsia="Calibri"/>
          <w:b/>
          <w:bCs/>
          <w:color w:val="000000"/>
          <w:sz w:val="28"/>
          <w:szCs w:val="28"/>
        </w:rPr>
        <w:t>Числа и величины</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 xml:space="preserve">Счёт предметов. Образование, название и запись чисел от 0 до 1 000 </w:t>
      </w:r>
      <w:proofErr w:type="spellStart"/>
      <w:r w:rsidRPr="00E50549">
        <w:rPr>
          <w:rStyle w:val="c2"/>
          <w:color w:val="000000"/>
          <w:sz w:val="28"/>
          <w:szCs w:val="28"/>
        </w:rPr>
        <w:t>000</w:t>
      </w:r>
      <w:proofErr w:type="spellEnd"/>
      <w:r w:rsidRPr="00E50549">
        <w:rPr>
          <w:rStyle w:val="c2"/>
          <w:color w:val="000000"/>
          <w:sz w:val="28"/>
          <w:szCs w:val="28"/>
        </w:rPr>
        <w:t>.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 xml:space="preserve">Измерение величин. </w:t>
      </w:r>
      <w:proofErr w:type="gramStart"/>
      <w:r w:rsidRPr="00E50549">
        <w:rPr>
          <w:rStyle w:val="c2"/>
          <w:color w:val="000000"/>
          <w:sz w:val="28"/>
          <w:szCs w:val="28"/>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E50549">
        <w:rPr>
          <w:rStyle w:val="c2"/>
          <w:color w:val="000000"/>
          <w:sz w:val="28"/>
          <w:szCs w:val="28"/>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11"/>
          <w:rFonts w:eastAsia="Calibri"/>
          <w:b/>
          <w:bCs/>
          <w:color w:val="000000"/>
          <w:sz w:val="28"/>
          <w:szCs w:val="28"/>
        </w:rPr>
        <w:t>Арифметические действия</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Элементы алгебраической пропедевтики. Выражения  с одной  переменной  вида  </w:t>
      </w:r>
      <w:proofErr w:type="spellStart"/>
      <w:r w:rsidRPr="00E50549">
        <w:rPr>
          <w:rStyle w:val="c4"/>
          <w:i/>
          <w:iCs/>
          <w:color w:val="000000"/>
          <w:sz w:val="28"/>
          <w:szCs w:val="28"/>
        </w:rPr>
        <w:t>a</w:t>
      </w:r>
      <w:proofErr w:type="spellEnd"/>
      <w:r w:rsidRPr="00E50549">
        <w:rPr>
          <w:rStyle w:val="c4"/>
          <w:i/>
          <w:iCs/>
          <w:color w:val="000000"/>
          <w:sz w:val="28"/>
          <w:szCs w:val="28"/>
        </w:rPr>
        <w:t xml:space="preserve"> ±</w:t>
      </w:r>
      <w:r w:rsidRPr="00E50549">
        <w:rPr>
          <w:rStyle w:val="c2"/>
          <w:color w:val="000000"/>
          <w:sz w:val="28"/>
          <w:szCs w:val="28"/>
        </w:rPr>
        <w:t> 28,   8 ∙</w:t>
      </w:r>
      <w:r w:rsidRPr="00E50549">
        <w:rPr>
          <w:rStyle w:val="c4"/>
          <w:i/>
          <w:iCs/>
          <w:color w:val="000000"/>
          <w:sz w:val="28"/>
          <w:szCs w:val="28"/>
        </w:rPr>
        <w:t> </w:t>
      </w:r>
      <w:proofErr w:type="spellStart"/>
      <w:r w:rsidRPr="00E50549">
        <w:rPr>
          <w:rStyle w:val="c4"/>
          <w:i/>
          <w:iCs/>
          <w:color w:val="000000"/>
          <w:sz w:val="28"/>
          <w:szCs w:val="28"/>
        </w:rPr>
        <w:t>b</w:t>
      </w:r>
      <w:proofErr w:type="spellEnd"/>
      <w:r w:rsidRPr="00E50549">
        <w:rPr>
          <w:rStyle w:val="c4"/>
          <w:i/>
          <w:iCs/>
          <w:color w:val="000000"/>
          <w:sz w:val="28"/>
          <w:szCs w:val="28"/>
        </w:rPr>
        <w:t>,</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4"/>
          <w:i/>
          <w:iCs/>
          <w:color w:val="000000"/>
          <w:sz w:val="28"/>
          <w:szCs w:val="28"/>
        </w:rPr>
        <w:t> </w:t>
      </w:r>
      <w:proofErr w:type="spellStart"/>
      <w:r w:rsidRPr="00E50549">
        <w:rPr>
          <w:rStyle w:val="c4"/>
          <w:i/>
          <w:iCs/>
          <w:color w:val="000000"/>
          <w:sz w:val="28"/>
          <w:szCs w:val="28"/>
        </w:rPr>
        <w:t>c</w:t>
      </w:r>
      <w:proofErr w:type="spellEnd"/>
      <w:proofErr w:type="gramStart"/>
      <w:r w:rsidRPr="00E50549">
        <w:rPr>
          <w:rStyle w:val="c2"/>
          <w:color w:val="000000"/>
          <w:sz w:val="28"/>
          <w:szCs w:val="28"/>
        </w:rPr>
        <w:t> :</w:t>
      </w:r>
      <w:proofErr w:type="gramEnd"/>
      <w:r w:rsidRPr="00E50549">
        <w:rPr>
          <w:rStyle w:val="c2"/>
          <w:color w:val="000000"/>
          <w:sz w:val="28"/>
          <w:szCs w:val="28"/>
        </w:rPr>
        <w:t xml:space="preserve"> 2; с двумя переменными вида: </w:t>
      </w:r>
      <w:proofErr w:type="spellStart"/>
      <w:r w:rsidRPr="00E50549">
        <w:rPr>
          <w:rStyle w:val="c4"/>
          <w:i/>
          <w:iCs/>
          <w:color w:val="000000"/>
          <w:sz w:val="28"/>
          <w:szCs w:val="28"/>
        </w:rPr>
        <w:t>a</w:t>
      </w:r>
      <w:proofErr w:type="spellEnd"/>
      <w:r w:rsidRPr="00E50549">
        <w:rPr>
          <w:rStyle w:val="c4"/>
          <w:i/>
          <w:iCs/>
          <w:color w:val="000000"/>
          <w:sz w:val="28"/>
          <w:szCs w:val="28"/>
        </w:rPr>
        <w:t> </w:t>
      </w:r>
      <w:r w:rsidRPr="00E50549">
        <w:rPr>
          <w:rStyle w:val="c2"/>
          <w:color w:val="000000"/>
          <w:sz w:val="28"/>
          <w:szCs w:val="28"/>
        </w:rPr>
        <w:t>+ </w:t>
      </w:r>
      <w:proofErr w:type="spellStart"/>
      <w:r w:rsidRPr="00E50549">
        <w:rPr>
          <w:rStyle w:val="c4"/>
          <w:i/>
          <w:iCs/>
          <w:color w:val="000000"/>
          <w:sz w:val="28"/>
          <w:szCs w:val="28"/>
        </w:rPr>
        <w:t>b</w:t>
      </w:r>
      <w:proofErr w:type="spellEnd"/>
      <w:r w:rsidRPr="00E50549">
        <w:rPr>
          <w:rStyle w:val="c4"/>
          <w:i/>
          <w:iCs/>
          <w:color w:val="000000"/>
          <w:sz w:val="28"/>
          <w:szCs w:val="28"/>
        </w:rPr>
        <w:t>, а – </w:t>
      </w:r>
      <w:proofErr w:type="spellStart"/>
      <w:r w:rsidRPr="00E50549">
        <w:rPr>
          <w:rStyle w:val="c4"/>
          <w:i/>
          <w:iCs/>
          <w:color w:val="000000"/>
          <w:sz w:val="28"/>
          <w:szCs w:val="28"/>
        </w:rPr>
        <w:t>b</w:t>
      </w:r>
      <w:proofErr w:type="spellEnd"/>
      <w:r w:rsidRPr="00E50549">
        <w:rPr>
          <w:rStyle w:val="c4"/>
          <w:i/>
          <w:iCs/>
          <w:color w:val="000000"/>
          <w:sz w:val="28"/>
          <w:szCs w:val="28"/>
        </w:rPr>
        <w:t xml:space="preserve">, </w:t>
      </w:r>
      <w:proofErr w:type="spellStart"/>
      <w:r w:rsidRPr="00E50549">
        <w:rPr>
          <w:rStyle w:val="c4"/>
          <w:i/>
          <w:iCs/>
          <w:color w:val="000000"/>
          <w:sz w:val="28"/>
          <w:szCs w:val="28"/>
        </w:rPr>
        <w:t>a</w:t>
      </w:r>
      <w:proofErr w:type="spellEnd"/>
      <w:r w:rsidRPr="00E50549">
        <w:rPr>
          <w:rStyle w:val="c4"/>
          <w:i/>
          <w:iCs/>
          <w:color w:val="000000"/>
          <w:sz w:val="28"/>
          <w:szCs w:val="28"/>
        </w:rPr>
        <w:t xml:space="preserve"> ∙ </w:t>
      </w:r>
      <w:proofErr w:type="spellStart"/>
      <w:r w:rsidRPr="00E50549">
        <w:rPr>
          <w:rStyle w:val="c4"/>
          <w:i/>
          <w:iCs/>
          <w:color w:val="000000"/>
          <w:sz w:val="28"/>
          <w:szCs w:val="28"/>
        </w:rPr>
        <w:t>b</w:t>
      </w:r>
      <w:proofErr w:type="spellEnd"/>
      <w:r w:rsidRPr="00E50549">
        <w:rPr>
          <w:rStyle w:val="c4"/>
          <w:i/>
          <w:iCs/>
          <w:color w:val="000000"/>
          <w:sz w:val="28"/>
          <w:szCs w:val="28"/>
        </w:rPr>
        <w:t xml:space="preserve">, </w:t>
      </w:r>
      <w:proofErr w:type="spellStart"/>
      <w:r w:rsidRPr="00E50549">
        <w:rPr>
          <w:rStyle w:val="c4"/>
          <w:i/>
          <w:iCs/>
          <w:color w:val="000000"/>
          <w:sz w:val="28"/>
          <w:szCs w:val="28"/>
        </w:rPr>
        <w:t>c</w:t>
      </w:r>
      <w:proofErr w:type="spellEnd"/>
      <w:r w:rsidRPr="00E50549">
        <w:rPr>
          <w:rStyle w:val="c4"/>
          <w:i/>
          <w:iCs/>
          <w:color w:val="000000"/>
          <w:sz w:val="28"/>
          <w:szCs w:val="28"/>
        </w:rPr>
        <w:t> </w:t>
      </w:r>
      <w:r w:rsidRPr="00E50549">
        <w:rPr>
          <w:rStyle w:val="c2"/>
          <w:color w:val="000000"/>
          <w:sz w:val="28"/>
          <w:szCs w:val="28"/>
        </w:rPr>
        <w:t>: </w:t>
      </w:r>
      <w:proofErr w:type="spellStart"/>
      <w:r w:rsidRPr="00E50549">
        <w:rPr>
          <w:rStyle w:val="c4"/>
          <w:i/>
          <w:iCs/>
          <w:color w:val="000000"/>
          <w:sz w:val="28"/>
          <w:szCs w:val="28"/>
        </w:rPr>
        <w:t>d</w:t>
      </w:r>
      <w:proofErr w:type="spellEnd"/>
      <w:r w:rsidRPr="00E50549">
        <w:rPr>
          <w:rStyle w:val="c4"/>
          <w:i/>
          <w:iCs/>
          <w:color w:val="000000"/>
          <w:sz w:val="28"/>
          <w:szCs w:val="28"/>
        </w:rPr>
        <w:t> </w:t>
      </w:r>
      <w:r w:rsidRPr="00E50549">
        <w:rPr>
          <w:rStyle w:val="c2"/>
          <w:color w:val="000000"/>
          <w:sz w:val="28"/>
          <w:szCs w:val="28"/>
        </w:rPr>
        <w:t>(</w:t>
      </w:r>
      <w:proofErr w:type="spellStart"/>
      <w:r w:rsidRPr="00E50549">
        <w:rPr>
          <w:rStyle w:val="c4"/>
          <w:i/>
          <w:iCs/>
          <w:color w:val="000000"/>
          <w:sz w:val="28"/>
          <w:szCs w:val="28"/>
        </w:rPr>
        <w:t>d</w:t>
      </w:r>
      <w:proofErr w:type="spellEnd"/>
      <w:r w:rsidRPr="00E50549">
        <w:rPr>
          <w:rStyle w:val="c4"/>
          <w:i/>
          <w:iCs/>
          <w:color w:val="000000"/>
          <w:sz w:val="28"/>
          <w:szCs w:val="28"/>
        </w:rPr>
        <w:t xml:space="preserve"> ≠ </w:t>
      </w:r>
      <w:r w:rsidRPr="00E50549">
        <w:rPr>
          <w:rStyle w:val="c2"/>
          <w:color w:val="000000"/>
          <w:sz w:val="28"/>
          <w:szCs w:val="28"/>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E50549">
        <w:rPr>
          <w:rStyle w:val="c4"/>
          <w:i/>
          <w:iCs/>
          <w:color w:val="000000"/>
          <w:sz w:val="28"/>
          <w:szCs w:val="28"/>
        </w:rPr>
        <w:t xml:space="preserve"> а = </w:t>
      </w:r>
      <w:proofErr w:type="gramStart"/>
      <w:r w:rsidRPr="00E50549">
        <w:rPr>
          <w:rStyle w:val="c4"/>
          <w:i/>
          <w:iCs/>
          <w:color w:val="000000"/>
          <w:sz w:val="28"/>
          <w:szCs w:val="28"/>
        </w:rPr>
        <w:t>а</w:t>
      </w:r>
      <w:proofErr w:type="gramEnd"/>
      <w:r w:rsidRPr="00E50549">
        <w:rPr>
          <w:rStyle w:val="c4"/>
          <w:i/>
          <w:iCs/>
          <w:color w:val="000000"/>
          <w:sz w:val="28"/>
          <w:szCs w:val="28"/>
        </w:rPr>
        <w:t>, </w:t>
      </w:r>
      <w:r w:rsidRPr="00E50549">
        <w:rPr>
          <w:rStyle w:val="c2"/>
          <w:color w:val="000000"/>
          <w:sz w:val="28"/>
          <w:szCs w:val="28"/>
        </w:rPr>
        <w:t>0 ∙ </w:t>
      </w:r>
      <w:r w:rsidRPr="00E50549">
        <w:rPr>
          <w:rStyle w:val="c4"/>
          <w:i/>
          <w:iCs/>
          <w:color w:val="000000"/>
          <w:sz w:val="28"/>
          <w:szCs w:val="28"/>
        </w:rPr>
        <w:t>с</w:t>
      </w:r>
      <w:r w:rsidRPr="00E50549">
        <w:rPr>
          <w:rStyle w:val="c2"/>
          <w:color w:val="000000"/>
          <w:sz w:val="28"/>
          <w:szCs w:val="28"/>
        </w:rPr>
        <w:t>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11"/>
          <w:rFonts w:eastAsia="Calibri"/>
          <w:b/>
          <w:bCs/>
          <w:color w:val="000000"/>
          <w:sz w:val="28"/>
          <w:szCs w:val="28"/>
        </w:rPr>
        <w:t>Работа с текстовыми задачами</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Задача. Структура задачи. Решение текстовых задач арифметическим способом. Планирование хода решения задач.</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E50549">
        <w:rPr>
          <w:rStyle w:val="c2"/>
          <w:color w:val="000000"/>
          <w:sz w:val="28"/>
          <w:szCs w:val="28"/>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E50549">
        <w:rPr>
          <w:rStyle w:val="c2"/>
          <w:color w:val="000000"/>
          <w:sz w:val="28"/>
          <w:szCs w:val="28"/>
        </w:rPr>
        <w:t xml:space="preserve"> Задачи на нахождение доли целого и целого по его доле.</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Решение задач разными способами.</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Представление текста задачи в виде рисунка, схематического рисунка, схематического чертежа, краткой записи, в таблице, на диаграмме.</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11"/>
          <w:rFonts w:eastAsia="Calibri"/>
          <w:b/>
          <w:bCs/>
          <w:color w:val="000000"/>
          <w:sz w:val="28"/>
          <w:szCs w:val="28"/>
        </w:rPr>
        <w:t>Пространственные отношения. Геометрические фигуры</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proofErr w:type="gramStart"/>
      <w:r w:rsidRPr="00E50549">
        <w:rPr>
          <w:rStyle w:val="c2"/>
          <w:color w:val="000000"/>
          <w:sz w:val="28"/>
          <w:szCs w:val="28"/>
        </w:rPr>
        <w:t>Взаимное  расположение предметов в пространстве и на плоскости (выше — ниже, слева — справа, за — перед, между, вверху — внизу, ближе — дальше и др.).</w:t>
      </w:r>
      <w:proofErr w:type="gramEnd"/>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proofErr w:type="gramStart"/>
      <w:r w:rsidRPr="00E50549">
        <w:rPr>
          <w:rStyle w:val="c2"/>
          <w:color w:val="000000"/>
          <w:sz w:val="28"/>
          <w:szCs w:val="28"/>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Свойства сторон прямоугольника.</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Окружность (круг). Центр, радиус окружности (круга).</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Использование чертёжных инструментов (линейка, угольник, циркуль) для выполнения построений.</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Геометрические формы в окружающем мире. Распознавание и называние геометрических тел: куб, пирамида, шар.</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11"/>
          <w:rFonts w:eastAsia="Calibri"/>
          <w:b/>
          <w:bCs/>
          <w:color w:val="000000"/>
          <w:sz w:val="28"/>
          <w:szCs w:val="28"/>
        </w:rPr>
        <w:t>Геометрические величины</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E50549" w:rsidRPr="00E50549" w:rsidRDefault="00E50549" w:rsidP="00E50549">
      <w:pPr>
        <w:pStyle w:val="c10"/>
        <w:shd w:val="clear" w:color="auto" w:fill="FFFFFF"/>
        <w:spacing w:before="0" w:beforeAutospacing="0" w:after="0" w:afterAutospacing="0"/>
        <w:jc w:val="both"/>
        <w:rPr>
          <w:rFonts w:ascii="Calibri" w:hAnsi="Calibri"/>
          <w:color w:val="000000"/>
          <w:sz w:val="28"/>
          <w:szCs w:val="28"/>
        </w:rPr>
      </w:pPr>
      <w:r w:rsidRPr="00E50549">
        <w:rPr>
          <w:rStyle w:val="c11"/>
          <w:rFonts w:eastAsia="Calibri"/>
          <w:b/>
          <w:bCs/>
          <w:color w:val="000000"/>
          <w:sz w:val="28"/>
          <w:szCs w:val="28"/>
        </w:rPr>
        <w:t>Работа с информацией</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Интерпретация данных таблицы и столбчатой диаграммы.</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E50549" w:rsidRPr="00E50549" w:rsidRDefault="00E50549" w:rsidP="00E50549">
      <w:pPr>
        <w:pStyle w:val="c10"/>
        <w:shd w:val="clear" w:color="auto" w:fill="FFFFFF"/>
        <w:spacing w:before="0" w:beforeAutospacing="0" w:after="0" w:afterAutospacing="0"/>
        <w:ind w:firstLine="540"/>
        <w:jc w:val="both"/>
        <w:rPr>
          <w:rFonts w:ascii="Calibri" w:hAnsi="Calibri"/>
          <w:color w:val="000000"/>
          <w:sz w:val="28"/>
          <w:szCs w:val="28"/>
        </w:rPr>
      </w:pPr>
      <w:r w:rsidRPr="00E50549">
        <w:rPr>
          <w:rStyle w:val="c2"/>
          <w:color w:val="000000"/>
          <w:sz w:val="28"/>
          <w:szCs w:val="28"/>
        </w:rPr>
        <w:t>Построение простейших логических высказываний с помощью логических связок и слов («верно/неверно, что …», «если …, то …», «все», «каждый» и др.).</w:t>
      </w:r>
    </w:p>
    <w:p w:rsidR="00E50549" w:rsidRPr="00E50549" w:rsidRDefault="00E50549" w:rsidP="00E50549">
      <w:pPr>
        <w:pStyle w:val="c12"/>
        <w:shd w:val="clear" w:color="auto" w:fill="FFFFFF"/>
        <w:spacing w:before="0" w:beforeAutospacing="0" w:after="0" w:afterAutospacing="0"/>
        <w:ind w:firstLine="540"/>
        <w:jc w:val="center"/>
        <w:rPr>
          <w:rFonts w:ascii="Calibri" w:hAnsi="Calibri"/>
          <w:color w:val="000000"/>
          <w:sz w:val="28"/>
          <w:szCs w:val="28"/>
        </w:rPr>
      </w:pPr>
      <w:r w:rsidRPr="00E50549">
        <w:rPr>
          <w:rStyle w:val="c11"/>
          <w:rFonts w:eastAsia="Calibri"/>
          <w:b/>
          <w:bCs/>
          <w:color w:val="000000"/>
          <w:sz w:val="28"/>
          <w:szCs w:val="28"/>
        </w:rPr>
        <w:t>Требования к уровню подготовки выпускника начальной школы</w:t>
      </w:r>
    </w:p>
    <w:p w:rsidR="00E50549" w:rsidRPr="00E50549" w:rsidRDefault="00E50549" w:rsidP="00E50549">
      <w:pPr>
        <w:pStyle w:val="c10"/>
        <w:shd w:val="clear" w:color="auto" w:fill="FFFFFF"/>
        <w:spacing w:before="0" w:beforeAutospacing="0" w:after="0" w:afterAutospacing="0"/>
        <w:ind w:firstLine="568"/>
        <w:jc w:val="both"/>
        <w:rPr>
          <w:rFonts w:ascii="Calibri" w:hAnsi="Calibri"/>
          <w:color w:val="000000"/>
          <w:sz w:val="28"/>
          <w:szCs w:val="28"/>
        </w:rPr>
      </w:pPr>
      <w:r w:rsidRPr="00E50549">
        <w:rPr>
          <w:rStyle w:val="c2"/>
          <w:color w:val="000000"/>
          <w:sz w:val="28"/>
          <w:szCs w:val="28"/>
        </w:rPr>
        <w:t>В результате изучения курса математики, обучающиеся на уровне начального общего образования:</w:t>
      </w:r>
    </w:p>
    <w:p w:rsidR="00E50549" w:rsidRPr="00E50549" w:rsidRDefault="00E50549" w:rsidP="00E50549">
      <w:pPr>
        <w:pStyle w:val="c10"/>
        <w:shd w:val="clear" w:color="auto" w:fill="FFFFFF"/>
        <w:spacing w:before="0" w:beforeAutospacing="0" w:after="0" w:afterAutospacing="0"/>
        <w:ind w:firstLine="568"/>
        <w:jc w:val="both"/>
        <w:rPr>
          <w:rFonts w:ascii="Calibri" w:hAnsi="Calibri"/>
          <w:color w:val="000000"/>
          <w:sz w:val="28"/>
          <w:szCs w:val="28"/>
        </w:rPr>
      </w:pPr>
      <w:r w:rsidRPr="00E50549">
        <w:rPr>
          <w:rStyle w:val="c11"/>
          <w:rFonts w:eastAsia="Calibri"/>
          <w:b/>
          <w:bCs/>
          <w:color w:val="000000"/>
          <w:sz w:val="28"/>
          <w:szCs w:val="28"/>
        </w:rPr>
        <w:t>научатся</w:t>
      </w:r>
      <w:r w:rsidRPr="00E50549">
        <w:rPr>
          <w:rStyle w:val="c2"/>
          <w:color w:val="000000"/>
          <w:sz w:val="28"/>
          <w:szCs w:val="28"/>
        </w:rPr>
        <w:t>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E50549" w:rsidRPr="00E50549" w:rsidRDefault="00E50549" w:rsidP="00E50549">
      <w:pPr>
        <w:pStyle w:val="c10"/>
        <w:shd w:val="clear" w:color="auto" w:fill="FFFFFF"/>
        <w:spacing w:before="0" w:beforeAutospacing="0" w:after="0" w:afterAutospacing="0"/>
        <w:ind w:firstLine="568"/>
        <w:jc w:val="both"/>
        <w:rPr>
          <w:rFonts w:ascii="Calibri" w:hAnsi="Calibri"/>
          <w:color w:val="000000"/>
          <w:sz w:val="28"/>
          <w:szCs w:val="28"/>
        </w:rPr>
      </w:pPr>
      <w:r w:rsidRPr="00E50549">
        <w:rPr>
          <w:rStyle w:val="c11"/>
          <w:rFonts w:eastAsia="Calibri"/>
          <w:b/>
          <w:bCs/>
          <w:color w:val="000000"/>
          <w:sz w:val="28"/>
          <w:szCs w:val="28"/>
        </w:rPr>
        <w:t>овладеют</w:t>
      </w:r>
      <w:r w:rsidRPr="00E50549">
        <w:rPr>
          <w:rStyle w:val="c2"/>
          <w:color w:val="000000"/>
          <w:sz w:val="28"/>
          <w:szCs w:val="28"/>
        </w:rPr>
        <w:t>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E50549" w:rsidRPr="00E50549" w:rsidRDefault="00E50549" w:rsidP="00E50549">
      <w:pPr>
        <w:pStyle w:val="c10"/>
        <w:shd w:val="clear" w:color="auto" w:fill="FFFFFF"/>
        <w:spacing w:before="0" w:beforeAutospacing="0" w:after="0" w:afterAutospacing="0"/>
        <w:ind w:firstLine="568"/>
        <w:jc w:val="both"/>
        <w:rPr>
          <w:rFonts w:ascii="Calibri" w:hAnsi="Calibri"/>
          <w:color w:val="000000"/>
          <w:sz w:val="28"/>
          <w:szCs w:val="28"/>
        </w:rPr>
      </w:pPr>
      <w:r w:rsidRPr="00E50549">
        <w:rPr>
          <w:rStyle w:val="c11"/>
          <w:rFonts w:eastAsia="Calibri"/>
          <w:b/>
          <w:bCs/>
          <w:color w:val="000000"/>
          <w:sz w:val="28"/>
          <w:szCs w:val="28"/>
        </w:rPr>
        <w:t>научатся</w:t>
      </w:r>
      <w:r w:rsidRPr="00E50549">
        <w:rPr>
          <w:rStyle w:val="c2"/>
          <w:color w:val="000000"/>
          <w:sz w:val="28"/>
          <w:szCs w:val="28"/>
        </w:rPr>
        <w:t>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E50549" w:rsidRPr="00E50549" w:rsidRDefault="00E50549" w:rsidP="00E50549">
      <w:pPr>
        <w:pStyle w:val="c10"/>
        <w:shd w:val="clear" w:color="auto" w:fill="FFFFFF"/>
        <w:spacing w:before="0" w:beforeAutospacing="0" w:after="0" w:afterAutospacing="0"/>
        <w:ind w:firstLine="568"/>
        <w:jc w:val="both"/>
        <w:rPr>
          <w:rFonts w:ascii="Calibri" w:hAnsi="Calibri"/>
          <w:color w:val="000000"/>
          <w:sz w:val="28"/>
          <w:szCs w:val="28"/>
        </w:rPr>
      </w:pPr>
      <w:r w:rsidRPr="00E50549">
        <w:rPr>
          <w:rStyle w:val="c11"/>
          <w:rFonts w:eastAsia="Calibri"/>
          <w:b/>
          <w:bCs/>
          <w:color w:val="000000"/>
          <w:sz w:val="28"/>
          <w:szCs w:val="28"/>
        </w:rPr>
        <w:t>получат</w:t>
      </w:r>
      <w:r w:rsidRPr="00E50549">
        <w:rPr>
          <w:rStyle w:val="c2"/>
          <w:color w:val="000000"/>
          <w:sz w:val="28"/>
          <w:szCs w:val="28"/>
        </w:rPr>
        <w:t>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E50549" w:rsidRPr="00E50549" w:rsidRDefault="00E50549" w:rsidP="00E50549">
      <w:pPr>
        <w:pStyle w:val="c10"/>
        <w:shd w:val="clear" w:color="auto" w:fill="FFFFFF"/>
        <w:spacing w:before="0" w:beforeAutospacing="0" w:after="0" w:afterAutospacing="0"/>
        <w:ind w:firstLine="568"/>
        <w:jc w:val="both"/>
        <w:rPr>
          <w:rFonts w:ascii="Calibri" w:hAnsi="Calibri"/>
          <w:color w:val="000000"/>
          <w:sz w:val="28"/>
          <w:szCs w:val="28"/>
        </w:rPr>
      </w:pPr>
      <w:r w:rsidRPr="00E50549">
        <w:rPr>
          <w:rStyle w:val="c11"/>
          <w:rFonts w:eastAsia="Calibri"/>
          <w:b/>
          <w:bCs/>
          <w:color w:val="000000"/>
          <w:sz w:val="28"/>
          <w:szCs w:val="28"/>
        </w:rPr>
        <w:t>познакомятся</w:t>
      </w:r>
      <w:r w:rsidRPr="00E50549">
        <w:rPr>
          <w:rStyle w:val="c2"/>
          <w:color w:val="000000"/>
          <w:sz w:val="28"/>
          <w:szCs w:val="28"/>
        </w:rPr>
        <w:t>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E50549" w:rsidRPr="00E50549" w:rsidRDefault="00E50549" w:rsidP="00E50549">
      <w:pPr>
        <w:pStyle w:val="c34"/>
        <w:shd w:val="clear" w:color="auto" w:fill="FFFFFF"/>
        <w:spacing w:before="0" w:beforeAutospacing="0" w:after="0" w:afterAutospacing="0"/>
        <w:ind w:firstLine="568"/>
        <w:jc w:val="both"/>
        <w:rPr>
          <w:rFonts w:ascii="Calibri" w:hAnsi="Calibri"/>
          <w:color w:val="000000"/>
          <w:sz w:val="28"/>
          <w:szCs w:val="28"/>
        </w:rPr>
      </w:pPr>
      <w:r w:rsidRPr="00E50549">
        <w:rPr>
          <w:rStyle w:val="c11"/>
          <w:rFonts w:eastAsia="Calibri"/>
          <w:b/>
          <w:bCs/>
          <w:color w:val="000000"/>
          <w:sz w:val="28"/>
          <w:szCs w:val="28"/>
        </w:rPr>
        <w:t>приобретут</w:t>
      </w:r>
      <w:r w:rsidRPr="00E50549">
        <w:rPr>
          <w:rStyle w:val="c2"/>
          <w:color w:val="000000"/>
          <w:sz w:val="28"/>
          <w:szCs w:val="28"/>
        </w:rPr>
        <w:t>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592E47" w:rsidRPr="00E50549" w:rsidRDefault="00592E47" w:rsidP="00DB3ACB">
      <w:pPr>
        <w:spacing w:after="0" w:line="240" w:lineRule="auto"/>
        <w:ind w:left="720"/>
        <w:rPr>
          <w:rFonts w:ascii="Times New Roman" w:hAnsi="Times New Roman" w:cs="Times New Roman"/>
          <w:sz w:val="32"/>
          <w:szCs w:val="32"/>
        </w:rPr>
      </w:pPr>
    </w:p>
    <w:p w:rsidR="00180661" w:rsidRPr="00E50549" w:rsidRDefault="00A85870" w:rsidP="00180661">
      <w:pPr>
        <w:ind w:firstLine="709"/>
        <w:jc w:val="center"/>
        <w:rPr>
          <w:rFonts w:ascii="Times New Roman" w:hAnsi="Times New Roman" w:cs="Times New Roman"/>
          <w:b/>
          <w:sz w:val="32"/>
          <w:szCs w:val="32"/>
        </w:rPr>
      </w:pPr>
      <w:r w:rsidRPr="00E50549">
        <w:rPr>
          <w:rFonts w:ascii="Times New Roman" w:hAnsi="Times New Roman" w:cs="Times New Roman"/>
          <w:b/>
          <w:sz w:val="32"/>
          <w:szCs w:val="32"/>
        </w:rPr>
        <w:t>Тематическое планирование</w:t>
      </w:r>
    </w:p>
    <w:tbl>
      <w:tblPr>
        <w:tblStyle w:val="a3"/>
        <w:tblW w:w="0" w:type="auto"/>
        <w:tblInd w:w="918" w:type="dxa"/>
        <w:tblLook w:val="04A0"/>
      </w:tblPr>
      <w:tblGrid>
        <w:gridCol w:w="617"/>
        <w:gridCol w:w="5274"/>
        <w:gridCol w:w="2497"/>
      </w:tblGrid>
      <w:tr w:rsidR="00180661" w:rsidRPr="00B072EB" w:rsidTr="00113674">
        <w:tc>
          <w:tcPr>
            <w:tcW w:w="0" w:type="auto"/>
          </w:tcPr>
          <w:p w:rsidR="00113674" w:rsidRDefault="00113674" w:rsidP="00180661">
            <w:pPr>
              <w:jc w:val="both"/>
              <w:rPr>
                <w:rFonts w:ascii="Times New Roman" w:hAnsi="Times New Roman" w:cs="Times New Roman"/>
                <w:b/>
                <w:sz w:val="28"/>
                <w:szCs w:val="28"/>
              </w:rPr>
            </w:pPr>
            <w:r>
              <w:rPr>
                <w:rFonts w:ascii="Times New Roman" w:hAnsi="Times New Roman" w:cs="Times New Roman"/>
                <w:b/>
                <w:sz w:val="28"/>
                <w:szCs w:val="28"/>
              </w:rPr>
              <w:t xml:space="preserve">№  </w:t>
            </w:r>
          </w:p>
          <w:p w:rsidR="00180661" w:rsidRPr="00B072EB" w:rsidRDefault="00113674" w:rsidP="00180661">
            <w:pPr>
              <w:jc w:val="both"/>
              <w:rPr>
                <w:rFonts w:ascii="Times New Roman" w:hAnsi="Times New Roman" w:cs="Times New Roman"/>
                <w:b/>
                <w:sz w:val="28"/>
                <w:szCs w:val="28"/>
              </w:rPr>
            </w:pP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0" w:type="auto"/>
          </w:tcPr>
          <w:p w:rsidR="00180661" w:rsidRPr="00B072EB" w:rsidRDefault="00180661" w:rsidP="00180661">
            <w:pPr>
              <w:jc w:val="center"/>
              <w:rPr>
                <w:rFonts w:ascii="Times New Roman" w:hAnsi="Times New Roman" w:cs="Times New Roman"/>
                <w:b/>
                <w:sz w:val="28"/>
                <w:szCs w:val="28"/>
              </w:rPr>
            </w:pPr>
            <w:r w:rsidRPr="00B072EB">
              <w:rPr>
                <w:rFonts w:ascii="Times New Roman" w:hAnsi="Times New Roman" w:cs="Times New Roman"/>
                <w:b/>
                <w:sz w:val="28"/>
                <w:szCs w:val="28"/>
              </w:rPr>
              <w:t>Наименование раздела</w:t>
            </w:r>
          </w:p>
        </w:tc>
        <w:tc>
          <w:tcPr>
            <w:tcW w:w="0" w:type="auto"/>
          </w:tcPr>
          <w:p w:rsidR="00180661" w:rsidRPr="00B072EB" w:rsidRDefault="00180661" w:rsidP="00180661">
            <w:pPr>
              <w:jc w:val="both"/>
              <w:rPr>
                <w:rFonts w:ascii="Times New Roman" w:hAnsi="Times New Roman" w:cs="Times New Roman"/>
                <w:b/>
                <w:sz w:val="28"/>
                <w:szCs w:val="28"/>
              </w:rPr>
            </w:pPr>
            <w:r w:rsidRPr="00B072EB">
              <w:rPr>
                <w:rFonts w:ascii="Times New Roman" w:hAnsi="Times New Roman" w:cs="Times New Roman"/>
                <w:b/>
                <w:sz w:val="28"/>
                <w:szCs w:val="28"/>
              </w:rPr>
              <w:t>Количество часов</w:t>
            </w:r>
          </w:p>
        </w:tc>
      </w:tr>
      <w:tr w:rsidR="00180661" w:rsidRPr="00B072EB" w:rsidTr="00113674">
        <w:tc>
          <w:tcPr>
            <w:tcW w:w="0" w:type="auto"/>
          </w:tcPr>
          <w:p w:rsidR="00180661" w:rsidRPr="00B072EB" w:rsidRDefault="00180661" w:rsidP="00113674">
            <w:pPr>
              <w:jc w:val="center"/>
              <w:rPr>
                <w:rFonts w:ascii="Times New Roman" w:hAnsi="Times New Roman" w:cs="Times New Roman"/>
                <w:sz w:val="28"/>
                <w:szCs w:val="28"/>
              </w:rPr>
            </w:pPr>
            <w:r w:rsidRPr="00B072EB">
              <w:rPr>
                <w:rFonts w:ascii="Times New Roman" w:hAnsi="Times New Roman" w:cs="Times New Roman"/>
                <w:sz w:val="28"/>
                <w:szCs w:val="28"/>
              </w:rPr>
              <w:t>1</w:t>
            </w:r>
          </w:p>
        </w:tc>
        <w:tc>
          <w:tcPr>
            <w:tcW w:w="0" w:type="auto"/>
          </w:tcPr>
          <w:p w:rsidR="00180661" w:rsidRPr="00B072EB" w:rsidRDefault="00180661" w:rsidP="001D7699">
            <w:pPr>
              <w:jc w:val="both"/>
              <w:rPr>
                <w:rFonts w:ascii="Times New Roman" w:hAnsi="Times New Roman" w:cs="Times New Roman"/>
                <w:sz w:val="28"/>
                <w:szCs w:val="28"/>
              </w:rPr>
            </w:pPr>
            <w:r w:rsidRPr="00B072EB">
              <w:rPr>
                <w:rFonts w:ascii="Times New Roman" w:hAnsi="Times New Roman" w:cs="Times New Roman"/>
                <w:sz w:val="28"/>
                <w:szCs w:val="28"/>
              </w:rPr>
              <w:t>Числа от 1 до 100</w:t>
            </w:r>
            <w:r w:rsidR="001D7699" w:rsidRPr="00B072EB">
              <w:rPr>
                <w:rFonts w:ascii="Times New Roman" w:hAnsi="Times New Roman" w:cs="Times New Roman"/>
                <w:sz w:val="28"/>
                <w:szCs w:val="28"/>
              </w:rPr>
              <w:t>0</w:t>
            </w:r>
            <w:r w:rsidRPr="00B072EB">
              <w:rPr>
                <w:rFonts w:ascii="Times New Roman" w:hAnsi="Times New Roman" w:cs="Times New Roman"/>
                <w:sz w:val="28"/>
                <w:szCs w:val="28"/>
              </w:rPr>
              <w:t xml:space="preserve">. </w:t>
            </w:r>
            <w:r w:rsidR="001D7699" w:rsidRPr="00B072EB">
              <w:rPr>
                <w:rFonts w:ascii="Times New Roman" w:hAnsi="Times New Roman" w:cs="Times New Roman"/>
                <w:sz w:val="28"/>
                <w:szCs w:val="28"/>
              </w:rPr>
              <w:t>Повторение.</w:t>
            </w:r>
          </w:p>
        </w:tc>
        <w:tc>
          <w:tcPr>
            <w:tcW w:w="0" w:type="auto"/>
          </w:tcPr>
          <w:p w:rsidR="00180661" w:rsidRPr="00B072EB" w:rsidRDefault="001D7699" w:rsidP="00113674">
            <w:pPr>
              <w:jc w:val="center"/>
              <w:rPr>
                <w:rFonts w:ascii="Times New Roman" w:hAnsi="Times New Roman" w:cs="Times New Roman"/>
                <w:sz w:val="28"/>
                <w:szCs w:val="28"/>
              </w:rPr>
            </w:pPr>
            <w:r w:rsidRPr="00B072EB">
              <w:rPr>
                <w:rFonts w:ascii="Times New Roman" w:hAnsi="Times New Roman" w:cs="Times New Roman"/>
                <w:sz w:val="28"/>
                <w:szCs w:val="28"/>
              </w:rPr>
              <w:t>1</w:t>
            </w:r>
            <w:r w:rsidR="00113674">
              <w:rPr>
                <w:rFonts w:ascii="Times New Roman" w:hAnsi="Times New Roman" w:cs="Times New Roman"/>
                <w:sz w:val="28"/>
                <w:szCs w:val="28"/>
              </w:rPr>
              <w:t>5</w:t>
            </w:r>
          </w:p>
        </w:tc>
      </w:tr>
      <w:tr w:rsidR="00180661" w:rsidRPr="00B072EB" w:rsidTr="00113674">
        <w:tc>
          <w:tcPr>
            <w:tcW w:w="0" w:type="auto"/>
          </w:tcPr>
          <w:p w:rsidR="00180661" w:rsidRPr="00B072EB" w:rsidRDefault="00180661" w:rsidP="00113674">
            <w:pPr>
              <w:jc w:val="center"/>
              <w:rPr>
                <w:rFonts w:ascii="Times New Roman" w:hAnsi="Times New Roman" w:cs="Times New Roman"/>
                <w:sz w:val="28"/>
                <w:szCs w:val="28"/>
              </w:rPr>
            </w:pPr>
            <w:r w:rsidRPr="00B072EB">
              <w:rPr>
                <w:rFonts w:ascii="Times New Roman" w:hAnsi="Times New Roman" w:cs="Times New Roman"/>
                <w:sz w:val="28"/>
                <w:szCs w:val="28"/>
              </w:rPr>
              <w:t>2</w:t>
            </w:r>
          </w:p>
        </w:tc>
        <w:tc>
          <w:tcPr>
            <w:tcW w:w="0" w:type="auto"/>
          </w:tcPr>
          <w:p w:rsidR="00180661" w:rsidRPr="00B072EB" w:rsidRDefault="00EF5ADF" w:rsidP="00180661">
            <w:pPr>
              <w:jc w:val="both"/>
              <w:rPr>
                <w:rFonts w:ascii="Times New Roman" w:hAnsi="Times New Roman" w:cs="Times New Roman"/>
                <w:sz w:val="28"/>
                <w:szCs w:val="28"/>
              </w:rPr>
            </w:pPr>
            <w:r>
              <w:rPr>
                <w:rFonts w:ascii="Times New Roman" w:hAnsi="Times New Roman" w:cs="Times New Roman"/>
                <w:sz w:val="28"/>
                <w:szCs w:val="28"/>
              </w:rPr>
              <w:t xml:space="preserve">Числа, которые </w:t>
            </w:r>
            <w:r w:rsidR="001D7699" w:rsidRPr="00B072EB">
              <w:rPr>
                <w:rFonts w:ascii="Times New Roman" w:hAnsi="Times New Roman" w:cs="Times New Roman"/>
                <w:sz w:val="28"/>
                <w:szCs w:val="28"/>
              </w:rPr>
              <w:t xml:space="preserve"> больше 1000. Нумерация.</w:t>
            </w:r>
          </w:p>
        </w:tc>
        <w:tc>
          <w:tcPr>
            <w:tcW w:w="0" w:type="auto"/>
          </w:tcPr>
          <w:p w:rsidR="00180661" w:rsidRPr="00B072EB" w:rsidRDefault="001D7699" w:rsidP="00113674">
            <w:pPr>
              <w:jc w:val="center"/>
              <w:rPr>
                <w:rFonts w:ascii="Times New Roman" w:hAnsi="Times New Roman" w:cs="Times New Roman"/>
                <w:sz w:val="28"/>
                <w:szCs w:val="28"/>
              </w:rPr>
            </w:pPr>
            <w:r w:rsidRPr="00B072EB">
              <w:rPr>
                <w:rFonts w:ascii="Times New Roman" w:hAnsi="Times New Roman" w:cs="Times New Roman"/>
                <w:sz w:val="28"/>
                <w:szCs w:val="28"/>
              </w:rPr>
              <w:t>1</w:t>
            </w:r>
            <w:r w:rsidR="00113674">
              <w:rPr>
                <w:rFonts w:ascii="Times New Roman" w:hAnsi="Times New Roman" w:cs="Times New Roman"/>
                <w:sz w:val="28"/>
                <w:szCs w:val="28"/>
              </w:rPr>
              <w:t>3</w:t>
            </w:r>
          </w:p>
        </w:tc>
      </w:tr>
      <w:tr w:rsidR="00180661" w:rsidRPr="00B072EB" w:rsidTr="00113674">
        <w:tc>
          <w:tcPr>
            <w:tcW w:w="0" w:type="auto"/>
          </w:tcPr>
          <w:p w:rsidR="00180661" w:rsidRPr="00B072EB" w:rsidRDefault="00180661" w:rsidP="00113674">
            <w:pPr>
              <w:jc w:val="center"/>
              <w:rPr>
                <w:rFonts w:ascii="Times New Roman" w:hAnsi="Times New Roman" w:cs="Times New Roman"/>
                <w:sz w:val="28"/>
                <w:szCs w:val="28"/>
              </w:rPr>
            </w:pPr>
            <w:r w:rsidRPr="00B072EB">
              <w:rPr>
                <w:rFonts w:ascii="Times New Roman" w:hAnsi="Times New Roman" w:cs="Times New Roman"/>
                <w:sz w:val="28"/>
                <w:szCs w:val="28"/>
              </w:rPr>
              <w:t>3</w:t>
            </w:r>
          </w:p>
        </w:tc>
        <w:tc>
          <w:tcPr>
            <w:tcW w:w="0" w:type="auto"/>
          </w:tcPr>
          <w:p w:rsidR="00180661" w:rsidRPr="00B072EB" w:rsidRDefault="001D7699" w:rsidP="00180661">
            <w:pPr>
              <w:jc w:val="both"/>
              <w:rPr>
                <w:rFonts w:ascii="Times New Roman" w:hAnsi="Times New Roman" w:cs="Times New Roman"/>
                <w:sz w:val="28"/>
                <w:szCs w:val="28"/>
              </w:rPr>
            </w:pPr>
            <w:r w:rsidRPr="00B072EB">
              <w:rPr>
                <w:rFonts w:ascii="Times New Roman" w:hAnsi="Times New Roman" w:cs="Times New Roman"/>
                <w:sz w:val="28"/>
                <w:szCs w:val="28"/>
              </w:rPr>
              <w:t>Величины.</w:t>
            </w:r>
          </w:p>
        </w:tc>
        <w:tc>
          <w:tcPr>
            <w:tcW w:w="0" w:type="auto"/>
          </w:tcPr>
          <w:p w:rsidR="00180661" w:rsidRPr="00B072EB" w:rsidRDefault="00113674" w:rsidP="00113674">
            <w:pPr>
              <w:jc w:val="center"/>
              <w:rPr>
                <w:rFonts w:ascii="Times New Roman" w:hAnsi="Times New Roman" w:cs="Times New Roman"/>
                <w:sz w:val="28"/>
                <w:szCs w:val="28"/>
              </w:rPr>
            </w:pPr>
            <w:r>
              <w:rPr>
                <w:rFonts w:ascii="Times New Roman" w:hAnsi="Times New Roman" w:cs="Times New Roman"/>
                <w:sz w:val="28"/>
                <w:szCs w:val="28"/>
              </w:rPr>
              <w:t>16</w:t>
            </w:r>
          </w:p>
        </w:tc>
      </w:tr>
      <w:tr w:rsidR="00180661" w:rsidRPr="00B072EB" w:rsidTr="00113674">
        <w:tc>
          <w:tcPr>
            <w:tcW w:w="0" w:type="auto"/>
          </w:tcPr>
          <w:p w:rsidR="00180661" w:rsidRPr="00B072EB" w:rsidRDefault="00D72136" w:rsidP="00113674">
            <w:pPr>
              <w:jc w:val="center"/>
              <w:rPr>
                <w:rFonts w:ascii="Times New Roman" w:hAnsi="Times New Roman" w:cs="Times New Roman"/>
                <w:sz w:val="28"/>
                <w:szCs w:val="28"/>
              </w:rPr>
            </w:pPr>
            <w:r w:rsidRPr="00B072EB">
              <w:rPr>
                <w:rFonts w:ascii="Times New Roman" w:hAnsi="Times New Roman" w:cs="Times New Roman"/>
                <w:sz w:val="28"/>
                <w:szCs w:val="28"/>
              </w:rPr>
              <w:t>4</w:t>
            </w:r>
          </w:p>
        </w:tc>
        <w:tc>
          <w:tcPr>
            <w:tcW w:w="0" w:type="auto"/>
          </w:tcPr>
          <w:p w:rsidR="00180661" w:rsidRPr="00B072EB" w:rsidRDefault="001D7699" w:rsidP="00180661">
            <w:pPr>
              <w:rPr>
                <w:rFonts w:ascii="Times New Roman" w:hAnsi="Times New Roman" w:cs="Times New Roman"/>
                <w:sz w:val="28"/>
                <w:szCs w:val="28"/>
              </w:rPr>
            </w:pPr>
            <w:r w:rsidRPr="00B072EB">
              <w:rPr>
                <w:rFonts w:ascii="Times New Roman" w:hAnsi="Times New Roman" w:cs="Times New Roman"/>
                <w:sz w:val="28"/>
                <w:szCs w:val="28"/>
              </w:rPr>
              <w:t>Сложение и вычитание.</w:t>
            </w:r>
          </w:p>
        </w:tc>
        <w:tc>
          <w:tcPr>
            <w:tcW w:w="0" w:type="auto"/>
          </w:tcPr>
          <w:p w:rsidR="00180661" w:rsidRPr="00B072EB" w:rsidRDefault="00113674" w:rsidP="00113674">
            <w:pPr>
              <w:jc w:val="center"/>
              <w:rPr>
                <w:rFonts w:ascii="Times New Roman" w:hAnsi="Times New Roman" w:cs="Times New Roman"/>
                <w:sz w:val="28"/>
                <w:szCs w:val="28"/>
              </w:rPr>
            </w:pPr>
            <w:r>
              <w:rPr>
                <w:rFonts w:ascii="Times New Roman" w:hAnsi="Times New Roman" w:cs="Times New Roman"/>
                <w:sz w:val="28"/>
                <w:szCs w:val="28"/>
              </w:rPr>
              <w:t>13</w:t>
            </w:r>
          </w:p>
        </w:tc>
      </w:tr>
      <w:tr w:rsidR="00180661" w:rsidRPr="00B072EB" w:rsidTr="00113674">
        <w:tc>
          <w:tcPr>
            <w:tcW w:w="0" w:type="auto"/>
          </w:tcPr>
          <w:p w:rsidR="00180661" w:rsidRPr="00B072EB" w:rsidRDefault="00D72136" w:rsidP="00113674">
            <w:pPr>
              <w:jc w:val="center"/>
              <w:rPr>
                <w:rFonts w:ascii="Times New Roman" w:hAnsi="Times New Roman" w:cs="Times New Roman"/>
                <w:sz w:val="28"/>
                <w:szCs w:val="28"/>
              </w:rPr>
            </w:pPr>
            <w:r w:rsidRPr="00B072EB">
              <w:rPr>
                <w:rFonts w:ascii="Times New Roman" w:hAnsi="Times New Roman" w:cs="Times New Roman"/>
                <w:sz w:val="28"/>
                <w:szCs w:val="28"/>
              </w:rPr>
              <w:t>5</w:t>
            </w:r>
          </w:p>
        </w:tc>
        <w:tc>
          <w:tcPr>
            <w:tcW w:w="0" w:type="auto"/>
          </w:tcPr>
          <w:p w:rsidR="00180661" w:rsidRPr="00B072EB" w:rsidRDefault="001D7699" w:rsidP="00180661">
            <w:pPr>
              <w:rPr>
                <w:rFonts w:ascii="Times New Roman" w:hAnsi="Times New Roman" w:cs="Times New Roman"/>
                <w:sz w:val="28"/>
                <w:szCs w:val="28"/>
              </w:rPr>
            </w:pPr>
            <w:r w:rsidRPr="00B072EB">
              <w:rPr>
                <w:rFonts w:ascii="Times New Roman" w:hAnsi="Times New Roman" w:cs="Times New Roman"/>
                <w:sz w:val="28"/>
                <w:szCs w:val="28"/>
              </w:rPr>
              <w:t>Умножение и деление.</w:t>
            </w:r>
          </w:p>
        </w:tc>
        <w:tc>
          <w:tcPr>
            <w:tcW w:w="0" w:type="auto"/>
          </w:tcPr>
          <w:p w:rsidR="00180661" w:rsidRPr="00B072EB" w:rsidRDefault="00113674" w:rsidP="00113674">
            <w:pPr>
              <w:jc w:val="center"/>
              <w:rPr>
                <w:rFonts w:ascii="Times New Roman" w:hAnsi="Times New Roman" w:cs="Times New Roman"/>
                <w:sz w:val="28"/>
                <w:szCs w:val="28"/>
              </w:rPr>
            </w:pPr>
            <w:r>
              <w:rPr>
                <w:rFonts w:ascii="Times New Roman" w:hAnsi="Times New Roman" w:cs="Times New Roman"/>
                <w:sz w:val="28"/>
                <w:szCs w:val="28"/>
              </w:rPr>
              <w:t>66</w:t>
            </w:r>
          </w:p>
        </w:tc>
      </w:tr>
      <w:tr w:rsidR="00180661" w:rsidRPr="00B072EB" w:rsidTr="00113674">
        <w:trPr>
          <w:trHeight w:val="360"/>
        </w:trPr>
        <w:tc>
          <w:tcPr>
            <w:tcW w:w="0" w:type="auto"/>
          </w:tcPr>
          <w:p w:rsidR="00180661" w:rsidRPr="00B072EB" w:rsidRDefault="00180661" w:rsidP="00113674">
            <w:pPr>
              <w:jc w:val="center"/>
              <w:rPr>
                <w:rFonts w:ascii="Times New Roman" w:hAnsi="Times New Roman" w:cs="Times New Roman"/>
                <w:sz w:val="28"/>
                <w:szCs w:val="28"/>
              </w:rPr>
            </w:pPr>
            <w:r w:rsidRPr="00B072EB">
              <w:rPr>
                <w:rFonts w:ascii="Times New Roman" w:hAnsi="Times New Roman" w:cs="Times New Roman"/>
                <w:sz w:val="28"/>
                <w:szCs w:val="28"/>
              </w:rPr>
              <w:t>9</w:t>
            </w:r>
          </w:p>
        </w:tc>
        <w:tc>
          <w:tcPr>
            <w:tcW w:w="0" w:type="auto"/>
          </w:tcPr>
          <w:p w:rsidR="001D7699" w:rsidRPr="00B072EB" w:rsidRDefault="001D7699" w:rsidP="00180661">
            <w:pPr>
              <w:tabs>
                <w:tab w:val="left" w:pos="315"/>
              </w:tabs>
              <w:rPr>
                <w:rFonts w:ascii="Times New Roman" w:hAnsi="Times New Roman" w:cs="Times New Roman"/>
                <w:sz w:val="28"/>
                <w:szCs w:val="28"/>
              </w:rPr>
            </w:pPr>
            <w:r w:rsidRPr="00B072EB">
              <w:rPr>
                <w:rFonts w:ascii="Times New Roman" w:hAnsi="Times New Roman" w:cs="Times New Roman"/>
                <w:sz w:val="28"/>
                <w:szCs w:val="28"/>
              </w:rPr>
              <w:t>Итоговое повторение.</w:t>
            </w:r>
          </w:p>
        </w:tc>
        <w:tc>
          <w:tcPr>
            <w:tcW w:w="0" w:type="auto"/>
          </w:tcPr>
          <w:p w:rsidR="00180661" w:rsidRPr="00B072EB" w:rsidRDefault="00890873" w:rsidP="00113674">
            <w:pPr>
              <w:jc w:val="center"/>
              <w:rPr>
                <w:rFonts w:ascii="Times New Roman" w:hAnsi="Times New Roman" w:cs="Times New Roman"/>
                <w:sz w:val="28"/>
                <w:szCs w:val="28"/>
              </w:rPr>
            </w:pPr>
            <w:r>
              <w:rPr>
                <w:rFonts w:ascii="Times New Roman" w:hAnsi="Times New Roman" w:cs="Times New Roman"/>
                <w:sz w:val="28"/>
                <w:szCs w:val="28"/>
              </w:rPr>
              <w:t>9</w:t>
            </w:r>
          </w:p>
        </w:tc>
      </w:tr>
      <w:tr w:rsidR="00180661" w:rsidRPr="00DC14B4" w:rsidTr="00113674">
        <w:tc>
          <w:tcPr>
            <w:tcW w:w="0" w:type="auto"/>
          </w:tcPr>
          <w:p w:rsidR="00180661" w:rsidRPr="00DC14B4" w:rsidRDefault="00180661" w:rsidP="00113674">
            <w:pPr>
              <w:jc w:val="center"/>
              <w:rPr>
                <w:rFonts w:ascii="Times New Roman" w:hAnsi="Times New Roman" w:cs="Times New Roman"/>
                <w:b/>
                <w:sz w:val="28"/>
                <w:szCs w:val="28"/>
              </w:rPr>
            </w:pPr>
          </w:p>
        </w:tc>
        <w:tc>
          <w:tcPr>
            <w:tcW w:w="0" w:type="auto"/>
          </w:tcPr>
          <w:p w:rsidR="00180661" w:rsidRPr="00DC14B4" w:rsidRDefault="00180661" w:rsidP="00180661">
            <w:pPr>
              <w:tabs>
                <w:tab w:val="left" w:pos="6735"/>
              </w:tabs>
              <w:rPr>
                <w:rFonts w:ascii="Times New Roman" w:hAnsi="Times New Roman" w:cs="Times New Roman"/>
                <w:b/>
                <w:sz w:val="28"/>
                <w:szCs w:val="28"/>
              </w:rPr>
            </w:pPr>
            <w:r w:rsidRPr="00DC14B4">
              <w:rPr>
                <w:rFonts w:ascii="Times New Roman" w:hAnsi="Times New Roman" w:cs="Times New Roman"/>
                <w:b/>
                <w:sz w:val="28"/>
                <w:szCs w:val="28"/>
              </w:rPr>
              <w:t>ИТОГО</w:t>
            </w:r>
            <w:r w:rsidR="00EF5ADF">
              <w:rPr>
                <w:rFonts w:ascii="Times New Roman" w:hAnsi="Times New Roman" w:cs="Times New Roman"/>
                <w:b/>
                <w:sz w:val="28"/>
                <w:szCs w:val="28"/>
              </w:rPr>
              <w:t>:</w:t>
            </w:r>
          </w:p>
        </w:tc>
        <w:tc>
          <w:tcPr>
            <w:tcW w:w="0" w:type="auto"/>
          </w:tcPr>
          <w:p w:rsidR="00180661" w:rsidRPr="00DC14B4" w:rsidRDefault="00DC14B4" w:rsidP="00113674">
            <w:pPr>
              <w:jc w:val="center"/>
              <w:rPr>
                <w:rFonts w:ascii="Times New Roman" w:hAnsi="Times New Roman" w:cs="Times New Roman"/>
                <w:b/>
                <w:sz w:val="28"/>
                <w:szCs w:val="28"/>
              </w:rPr>
            </w:pPr>
            <w:r w:rsidRPr="00DC14B4">
              <w:rPr>
                <w:rFonts w:ascii="Times New Roman" w:hAnsi="Times New Roman" w:cs="Times New Roman"/>
                <w:b/>
                <w:sz w:val="28"/>
                <w:szCs w:val="28"/>
              </w:rPr>
              <w:t>13</w:t>
            </w:r>
            <w:r w:rsidR="00890873">
              <w:rPr>
                <w:rFonts w:ascii="Times New Roman" w:hAnsi="Times New Roman" w:cs="Times New Roman"/>
                <w:b/>
                <w:sz w:val="28"/>
                <w:szCs w:val="28"/>
              </w:rPr>
              <w:t>2</w:t>
            </w:r>
          </w:p>
        </w:tc>
      </w:tr>
    </w:tbl>
    <w:p w:rsidR="00DA5C05" w:rsidRDefault="00DA5C05" w:rsidP="00DB3ACB">
      <w:pPr>
        <w:pStyle w:val="a8"/>
        <w:rPr>
          <w:rFonts w:ascii="Times New Roman" w:eastAsiaTheme="minorHAnsi" w:hAnsi="Times New Roman" w:cs="Times New Roman"/>
          <w:b/>
          <w:sz w:val="28"/>
          <w:szCs w:val="28"/>
          <w:lang w:eastAsia="en-US"/>
        </w:rPr>
      </w:pPr>
    </w:p>
    <w:p w:rsidR="0047668F" w:rsidRPr="00E50549" w:rsidRDefault="00BA6CB1" w:rsidP="00DD68E8">
      <w:pPr>
        <w:pStyle w:val="a8"/>
        <w:jc w:val="center"/>
        <w:rPr>
          <w:rFonts w:ascii="Times New Roman" w:eastAsiaTheme="minorHAnsi" w:hAnsi="Times New Roman" w:cs="Times New Roman"/>
          <w:b/>
          <w:sz w:val="32"/>
          <w:szCs w:val="32"/>
          <w:lang w:eastAsia="en-US"/>
        </w:rPr>
      </w:pPr>
      <w:r w:rsidRPr="00E50549">
        <w:rPr>
          <w:rFonts w:ascii="Times New Roman" w:eastAsiaTheme="minorHAnsi" w:hAnsi="Times New Roman" w:cs="Times New Roman"/>
          <w:b/>
          <w:sz w:val="32"/>
          <w:szCs w:val="32"/>
          <w:lang w:eastAsia="en-US"/>
        </w:rPr>
        <w:t>Календарно-тематическое   планирование</w:t>
      </w:r>
    </w:p>
    <w:p w:rsidR="0047668F" w:rsidRPr="00E50549" w:rsidRDefault="0047668F" w:rsidP="00805EF0">
      <w:pPr>
        <w:pStyle w:val="a8"/>
        <w:rPr>
          <w:rFonts w:ascii="Times New Roman" w:hAnsi="Times New Roman" w:cs="Times New Roman"/>
          <w:b/>
          <w:sz w:val="32"/>
          <w:szCs w:val="32"/>
          <w:lang w:eastAsia="en-US" w:bidi="en-US"/>
        </w:rPr>
      </w:pP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7088"/>
        <w:gridCol w:w="1417"/>
        <w:gridCol w:w="1418"/>
      </w:tblGrid>
      <w:tr w:rsidR="00805EF0" w:rsidRPr="00BA6CB1" w:rsidTr="0049149E">
        <w:trPr>
          <w:trHeight w:val="285"/>
        </w:trPr>
        <w:tc>
          <w:tcPr>
            <w:tcW w:w="817" w:type="dxa"/>
          </w:tcPr>
          <w:p w:rsidR="00805EF0" w:rsidRPr="00BA6CB1" w:rsidRDefault="00F84B24" w:rsidP="0049149E">
            <w:pPr>
              <w:tabs>
                <w:tab w:val="left" w:pos="5745"/>
              </w:tabs>
              <w:spacing w:after="0" w:line="240" w:lineRule="auto"/>
              <w:ind w:left="108"/>
              <w:rPr>
                <w:rFonts w:ascii="Times New Roman" w:eastAsia="Times New Roman" w:hAnsi="Times New Roman" w:cs="Times New Roman"/>
                <w:b/>
                <w:sz w:val="28"/>
                <w:szCs w:val="28"/>
                <w:lang w:bidi="en-US"/>
              </w:rPr>
            </w:pPr>
            <w:r w:rsidRPr="00BA6CB1">
              <w:rPr>
                <w:rFonts w:ascii="Times New Roman" w:eastAsia="Times New Roman" w:hAnsi="Times New Roman" w:cs="Times New Roman"/>
                <w:b/>
                <w:sz w:val="28"/>
                <w:szCs w:val="28"/>
                <w:lang w:bidi="en-US"/>
              </w:rPr>
              <w:t>№</w:t>
            </w:r>
          </w:p>
          <w:p w:rsidR="00F84B24" w:rsidRPr="00BA6CB1" w:rsidRDefault="00F84B24" w:rsidP="0049149E">
            <w:pPr>
              <w:tabs>
                <w:tab w:val="left" w:pos="5745"/>
              </w:tabs>
              <w:spacing w:after="0" w:line="240" w:lineRule="auto"/>
              <w:ind w:left="108"/>
              <w:rPr>
                <w:rFonts w:ascii="Times New Roman" w:eastAsia="Times New Roman" w:hAnsi="Times New Roman" w:cs="Times New Roman"/>
                <w:b/>
                <w:sz w:val="28"/>
                <w:szCs w:val="28"/>
                <w:lang w:bidi="en-US"/>
              </w:rPr>
            </w:pPr>
            <w:proofErr w:type="spellStart"/>
            <w:r w:rsidRPr="00BA6CB1">
              <w:rPr>
                <w:rFonts w:ascii="Times New Roman" w:eastAsia="Times New Roman" w:hAnsi="Times New Roman" w:cs="Times New Roman"/>
                <w:b/>
                <w:sz w:val="28"/>
                <w:szCs w:val="28"/>
                <w:lang w:bidi="en-US"/>
              </w:rPr>
              <w:t>п\</w:t>
            </w:r>
            <w:proofErr w:type="gramStart"/>
            <w:r w:rsidRPr="00BA6CB1">
              <w:rPr>
                <w:rFonts w:ascii="Times New Roman" w:eastAsia="Times New Roman" w:hAnsi="Times New Roman" w:cs="Times New Roman"/>
                <w:b/>
                <w:sz w:val="28"/>
                <w:szCs w:val="28"/>
                <w:lang w:bidi="en-US"/>
              </w:rPr>
              <w:t>п</w:t>
            </w:r>
            <w:proofErr w:type="spellEnd"/>
            <w:proofErr w:type="gramEnd"/>
            <w:r w:rsidRPr="00BA6CB1">
              <w:rPr>
                <w:rFonts w:ascii="Times New Roman" w:eastAsia="Times New Roman" w:hAnsi="Times New Roman" w:cs="Times New Roman"/>
                <w:b/>
                <w:sz w:val="28"/>
                <w:szCs w:val="28"/>
                <w:lang w:bidi="en-US"/>
              </w:rPr>
              <w:t>.</w:t>
            </w:r>
          </w:p>
        </w:tc>
        <w:tc>
          <w:tcPr>
            <w:tcW w:w="7088" w:type="dxa"/>
          </w:tcPr>
          <w:p w:rsidR="00805EF0" w:rsidRPr="00BA6CB1" w:rsidRDefault="00805EF0" w:rsidP="0049149E">
            <w:pPr>
              <w:tabs>
                <w:tab w:val="left" w:pos="5745"/>
              </w:tabs>
              <w:spacing w:after="0" w:line="240" w:lineRule="auto"/>
              <w:rPr>
                <w:rFonts w:ascii="Times New Roman" w:eastAsia="Times New Roman" w:hAnsi="Times New Roman" w:cs="Times New Roman"/>
                <w:b/>
                <w:sz w:val="28"/>
                <w:szCs w:val="28"/>
                <w:lang w:bidi="en-US"/>
              </w:rPr>
            </w:pPr>
            <w:r w:rsidRPr="00BA6CB1">
              <w:rPr>
                <w:rFonts w:ascii="Times New Roman" w:eastAsia="Times New Roman" w:hAnsi="Times New Roman" w:cs="Times New Roman"/>
                <w:b/>
                <w:sz w:val="28"/>
                <w:szCs w:val="28"/>
                <w:lang w:bidi="en-US"/>
              </w:rPr>
              <w:t>Тема урока</w:t>
            </w:r>
          </w:p>
        </w:tc>
        <w:tc>
          <w:tcPr>
            <w:tcW w:w="1417" w:type="dxa"/>
          </w:tcPr>
          <w:p w:rsidR="00805EF0" w:rsidRPr="00BA6CB1" w:rsidRDefault="00805EF0" w:rsidP="0049149E">
            <w:pPr>
              <w:tabs>
                <w:tab w:val="left" w:pos="5745"/>
              </w:tabs>
              <w:spacing w:after="0" w:line="240" w:lineRule="auto"/>
              <w:rPr>
                <w:rFonts w:ascii="Times New Roman" w:eastAsia="Times New Roman" w:hAnsi="Times New Roman" w:cs="Times New Roman"/>
                <w:b/>
                <w:sz w:val="28"/>
                <w:szCs w:val="28"/>
                <w:lang w:bidi="en-US"/>
              </w:rPr>
            </w:pPr>
            <w:r w:rsidRPr="00BA6CB1">
              <w:rPr>
                <w:rFonts w:ascii="Times New Roman" w:eastAsia="Times New Roman" w:hAnsi="Times New Roman" w:cs="Times New Roman"/>
                <w:b/>
                <w:sz w:val="28"/>
                <w:szCs w:val="28"/>
                <w:lang w:bidi="en-US"/>
              </w:rPr>
              <w:t xml:space="preserve">Дата </w:t>
            </w:r>
            <w:r w:rsidR="0047668F" w:rsidRPr="00BA6CB1">
              <w:rPr>
                <w:rFonts w:ascii="Times New Roman" w:eastAsia="Times New Roman" w:hAnsi="Times New Roman" w:cs="Times New Roman"/>
                <w:b/>
                <w:sz w:val="28"/>
                <w:szCs w:val="28"/>
                <w:lang w:bidi="en-US"/>
              </w:rPr>
              <w:t xml:space="preserve"> план.</w:t>
            </w:r>
          </w:p>
        </w:tc>
        <w:tc>
          <w:tcPr>
            <w:tcW w:w="1418" w:type="dxa"/>
          </w:tcPr>
          <w:p w:rsidR="00805EF0" w:rsidRPr="00BA6CB1" w:rsidRDefault="00805EF0" w:rsidP="0049149E">
            <w:pPr>
              <w:tabs>
                <w:tab w:val="left" w:pos="5745"/>
              </w:tabs>
              <w:spacing w:after="0" w:line="240" w:lineRule="auto"/>
              <w:rPr>
                <w:rFonts w:ascii="Times New Roman" w:eastAsia="Times New Roman" w:hAnsi="Times New Roman" w:cs="Times New Roman"/>
                <w:b/>
                <w:sz w:val="28"/>
                <w:szCs w:val="28"/>
                <w:lang w:bidi="en-US"/>
              </w:rPr>
            </w:pPr>
            <w:r w:rsidRPr="00BA6CB1">
              <w:rPr>
                <w:rFonts w:ascii="Times New Roman" w:eastAsia="Times New Roman" w:hAnsi="Times New Roman" w:cs="Times New Roman"/>
                <w:b/>
                <w:sz w:val="28"/>
                <w:szCs w:val="28"/>
                <w:lang w:bidi="en-US"/>
              </w:rPr>
              <w:t>Дата факт.</w:t>
            </w:r>
          </w:p>
        </w:tc>
      </w:tr>
      <w:tr w:rsidR="00A45F2B"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85"/>
        </w:trPr>
        <w:tc>
          <w:tcPr>
            <w:tcW w:w="817" w:type="dxa"/>
            <w:tcBorders>
              <w:top w:val="single" w:sz="6" w:space="0" w:color="000000"/>
              <w:right w:val="single" w:sz="4" w:space="0" w:color="auto"/>
            </w:tcBorders>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w:t>
            </w:r>
          </w:p>
        </w:tc>
        <w:tc>
          <w:tcPr>
            <w:tcW w:w="7088" w:type="dxa"/>
            <w:tcBorders>
              <w:top w:val="single" w:sz="6" w:space="0" w:color="000000"/>
              <w:left w:val="single" w:sz="4" w:space="0" w:color="auto"/>
              <w:right w:val="single" w:sz="4" w:space="0" w:color="auto"/>
            </w:tcBorders>
          </w:tcPr>
          <w:p w:rsidR="00D75E7D" w:rsidRPr="00BA6CB1" w:rsidRDefault="00EF5ADF" w:rsidP="0049149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Повторение. </w:t>
            </w:r>
            <w:r w:rsidR="00D75E7D" w:rsidRPr="00BA6CB1">
              <w:rPr>
                <w:rFonts w:ascii="Times New Roman" w:eastAsia="Times New Roman" w:hAnsi="Times New Roman" w:cs="Times New Roman"/>
                <w:sz w:val="28"/>
                <w:szCs w:val="28"/>
                <w:lang w:eastAsia="ru-RU"/>
              </w:rPr>
              <w:t>Нумерация</w:t>
            </w:r>
            <w:r>
              <w:rPr>
                <w:rFonts w:ascii="Times New Roman" w:eastAsia="Times New Roman" w:hAnsi="Times New Roman" w:cs="Times New Roman"/>
                <w:sz w:val="28"/>
                <w:szCs w:val="28"/>
                <w:lang w:eastAsia="ru-RU"/>
              </w:rPr>
              <w:t xml:space="preserve"> чисел.</w:t>
            </w:r>
          </w:p>
        </w:tc>
        <w:tc>
          <w:tcPr>
            <w:tcW w:w="1417" w:type="dxa"/>
            <w:tcBorders>
              <w:top w:val="single" w:sz="6" w:space="0" w:color="000000"/>
              <w:left w:val="single" w:sz="4" w:space="0" w:color="auto"/>
              <w:right w:val="single" w:sz="4" w:space="0" w:color="auto"/>
            </w:tcBorders>
          </w:tcPr>
          <w:p w:rsidR="00D75E7D" w:rsidRPr="00BA6CB1" w:rsidRDefault="0068776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01.09</w:t>
            </w:r>
          </w:p>
        </w:tc>
        <w:tc>
          <w:tcPr>
            <w:tcW w:w="1418" w:type="dxa"/>
            <w:tcBorders>
              <w:top w:val="single" w:sz="6" w:space="0" w:color="000000"/>
              <w:left w:val="single" w:sz="4" w:space="0" w:color="auto"/>
            </w:tcBorders>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p>
        </w:tc>
      </w:tr>
      <w:tr w:rsidR="00D75E7D"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w:t>
            </w:r>
          </w:p>
        </w:tc>
        <w:tc>
          <w:tcPr>
            <w:tcW w:w="7088"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Порядок действий в числовых выражениях. Сложение и вычитание.</w:t>
            </w:r>
          </w:p>
        </w:tc>
        <w:tc>
          <w:tcPr>
            <w:tcW w:w="1417" w:type="dxa"/>
          </w:tcPr>
          <w:p w:rsidR="00D75E7D" w:rsidRDefault="00665103"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02.09</w:t>
            </w:r>
          </w:p>
          <w:p w:rsidR="00687765" w:rsidRPr="00BA6CB1" w:rsidRDefault="00687765" w:rsidP="00890873">
            <w:pPr>
              <w:spacing w:after="0" w:line="240" w:lineRule="auto"/>
              <w:jc w:val="center"/>
              <w:rPr>
                <w:rFonts w:ascii="Times New Roman" w:eastAsia="Times New Roman" w:hAnsi="Times New Roman" w:cs="Times New Roman"/>
                <w:sz w:val="28"/>
                <w:szCs w:val="28"/>
                <w:lang w:eastAsia="ru-RU"/>
              </w:rPr>
            </w:pPr>
          </w:p>
        </w:tc>
        <w:tc>
          <w:tcPr>
            <w:tcW w:w="1418"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p>
        </w:tc>
      </w:tr>
      <w:tr w:rsidR="00D75E7D"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w:t>
            </w:r>
          </w:p>
        </w:tc>
        <w:tc>
          <w:tcPr>
            <w:tcW w:w="7088" w:type="dxa"/>
          </w:tcPr>
          <w:p w:rsidR="00D75E7D" w:rsidRDefault="00D75E7D" w:rsidP="0049149E">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Нахождение суммы нескольких слагаемых</w:t>
            </w:r>
            <w:r w:rsidR="00EF5ADF">
              <w:rPr>
                <w:rFonts w:ascii="Times New Roman" w:eastAsia="Times New Roman" w:hAnsi="Times New Roman" w:cs="Times New Roman"/>
                <w:sz w:val="28"/>
                <w:szCs w:val="28"/>
                <w:lang w:eastAsia="ru-RU"/>
              </w:rPr>
              <w:t>.</w:t>
            </w:r>
            <w:r w:rsidR="00890873">
              <w:rPr>
                <w:rFonts w:ascii="Times New Roman" w:eastAsia="Times New Roman" w:hAnsi="Times New Roman" w:cs="Times New Roman"/>
                <w:sz w:val="28"/>
                <w:szCs w:val="28"/>
                <w:lang w:eastAsia="ru-RU"/>
              </w:rPr>
              <w:t xml:space="preserve">  </w:t>
            </w:r>
          </w:p>
          <w:p w:rsidR="00890873" w:rsidRPr="00890873" w:rsidRDefault="00890873" w:rsidP="0049149E">
            <w:pPr>
              <w:spacing w:after="0" w:line="240" w:lineRule="auto"/>
              <w:rPr>
                <w:rFonts w:ascii="Times New Roman" w:eastAsia="Times New Roman" w:hAnsi="Times New Roman" w:cs="Times New Roman"/>
                <w:sz w:val="2"/>
                <w:szCs w:val="2"/>
                <w:lang w:eastAsia="ru-RU"/>
              </w:rPr>
            </w:pPr>
          </w:p>
        </w:tc>
        <w:tc>
          <w:tcPr>
            <w:tcW w:w="1417" w:type="dxa"/>
          </w:tcPr>
          <w:p w:rsidR="00D75E7D" w:rsidRPr="00BA6CB1"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w:t>
            </w:r>
            <w:r w:rsidR="00687765">
              <w:rPr>
                <w:rFonts w:ascii="Times New Roman" w:eastAsia="Times New Roman" w:hAnsi="Times New Roman" w:cs="Times New Roman"/>
                <w:sz w:val="28"/>
                <w:szCs w:val="28"/>
                <w:lang w:eastAsia="ru-RU"/>
              </w:rPr>
              <w:t>.09</w:t>
            </w:r>
          </w:p>
        </w:tc>
        <w:tc>
          <w:tcPr>
            <w:tcW w:w="1418"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p>
        </w:tc>
      </w:tr>
      <w:tr w:rsidR="00D75E7D"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w:t>
            </w:r>
          </w:p>
        </w:tc>
        <w:tc>
          <w:tcPr>
            <w:tcW w:w="7088" w:type="dxa"/>
          </w:tcPr>
          <w:p w:rsidR="00D75E7D" w:rsidRDefault="00DE64DD" w:rsidP="0049149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Алгоритм письменного сложе</w:t>
            </w:r>
            <w:r w:rsidR="00D75E7D" w:rsidRPr="00BA6CB1">
              <w:rPr>
                <w:rFonts w:ascii="Times New Roman" w:eastAsia="Times New Roman" w:hAnsi="Times New Roman" w:cs="Times New Roman"/>
                <w:sz w:val="28"/>
                <w:szCs w:val="28"/>
                <w:lang w:eastAsia="ru-RU"/>
              </w:rPr>
              <w:t>ния трехзначных чисел</w:t>
            </w:r>
            <w:r w:rsidR="00EF5ADF">
              <w:rPr>
                <w:rFonts w:ascii="Times New Roman" w:eastAsia="Times New Roman" w:hAnsi="Times New Roman" w:cs="Times New Roman"/>
                <w:sz w:val="28"/>
                <w:szCs w:val="28"/>
                <w:lang w:eastAsia="ru-RU"/>
              </w:rPr>
              <w:t>.</w:t>
            </w:r>
            <w:r w:rsidR="00890873">
              <w:rPr>
                <w:rFonts w:ascii="Times New Roman" w:eastAsia="Times New Roman" w:hAnsi="Times New Roman" w:cs="Times New Roman"/>
                <w:sz w:val="28"/>
                <w:szCs w:val="28"/>
                <w:lang w:eastAsia="ru-RU"/>
              </w:rPr>
              <w:t xml:space="preserve"> </w:t>
            </w:r>
          </w:p>
          <w:p w:rsidR="00890873" w:rsidRPr="00890873" w:rsidRDefault="00890873" w:rsidP="0049149E">
            <w:pPr>
              <w:spacing w:after="0" w:line="240" w:lineRule="auto"/>
              <w:rPr>
                <w:rFonts w:ascii="Times New Roman" w:eastAsia="Times New Roman" w:hAnsi="Times New Roman" w:cs="Times New Roman"/>
                <w:sz w:val="2"/>
                <w:szCs w:val="2"/>
                <w:lang w:eastAsia="ru-RU"/>
              </w:rPr>
            </w:pPr>
          </w:p>
        </w:tc>
        <w:tc>
          <w:tcPr>
            <w:tcW w:w="1417" w:type="dxa"/>
          </w:tcPr>
          <w:p w:rsidR="00D75E7D" w:rsidRPr="00BA6CB1" w:rsidRDefault="0068776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07.09</w:t>
            </w:r>
          </w:p>
        </w:tc>
        <w:tc>
          <w:tcPr>
            <w:tcW w:w="1418" w:type="dxa"/>
          </w:tcPr>
          <w:p w:rsidR="00D75E7D" w:rsidRPr="00BA6CB1" w:rsidRDefault="00D75E7D" w:rsidP="0049149E">
            <w:pPr>
              <w:spacing w:after="0" w:line="240" w:lineRule="auto"/>
              <w:rPr>
                <w:rFonts w:ascii="Times New Roman" w:eastAsia="Times New Roman" w:hAnsi="Times New Roman" w:cs="Times New Roman"/>
                <w:sz w:val="28"/>
                <w:szCs w:val="28"/>
                <w:lang w:eastAsia="ru-RU"/>
              </w:rPr>
            </w:pPr>
          </w:p>
        </w:tc>
      </w:tr>
      <w:tr w:rsidR="00207645"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088" w:type="dxa"/>
          </w:tcPr>
          <w:p w:rsidR="00207645" w:rsidRDefault="00207645" w:rsidP="00207645">
            <w:pPr>
              <w:spacing w:after="0" w:line="240" w:lineRule="auto"/>
              <w:rPr>
                <w:rFonts w:ascii="Times New Roman" w:eastAsia="Times New Roman" w:hAnsi="Times New Roman" w:cs="Times New Roman"/>
                <w:sz w:val="2"/>
                <w:szCs w:val="2"/>
                <w:lang w:eastAsia="ru-RU"/>
              </w:rPr>
            </w:pPr>
            <w:r w:rsidRPr="009127D1">
              <w:rPr>
                <w:rFonts w:ascii="Times New Roman" w:eastAsia="Times New Roman" w:hAnsi="Times New Roman" w:cs="Times New Roman"/>
                <w:sz w:val="28"/>
                <w:szCs w:val="28"/>
                <w:lang w:eastAsia="ru-RU"/>
              </w:rPr>
              <w:t>Алгоритм письменного вычитания трехзначных чисел</w:t>
            </w:r>
            <w:r w:rsidR="00EF5ADF">
              <w:rPr>
                <w:rFonts w:ascii="Times New Roman" w:eastAsia="Times New Roman" w:hAnsi="Times New Roman" w:cs="Times New Roman"/>
                <w:sz w:val="28"/>
                <w:szCs w:val="28"/>
                <w:lang w:eastAsia="ru-RU"/>
              </w:rPr>
              <w:t>.</w:t>
            </w:r>
            <w:r w:rsidR="00890873">
              <w:rPr>
                <w:rFonts w:ascii="Times New Roman" w:eastAsia="Times New Roman" w:hAnsi="Times New Roman" w:cs="Times New Roman"/>
                <w:sz w:val="28"/>
                <w:szCs w:val="28"/>
                <w:lang w:eastAsia="ru-RU"/>
              </w:rPr>
              <w:t xml:space="preserve"> </w:t>
            </w:r>
          </w:p>
          <w:p w:rsidR="00890873" w:rsidRPr="00890873" w:rsidRDefault="00890873" w:rsidP="00207645">
            <w:pPr>
              <w:spacing w:after="0" w:line="240" w:lineRule="auto"/>
              <w:rPr>
                <w:rFonts w:ascii="Times New Roman" w:eastAsia="Times New Roman" w:hAnsi="Times New Roman" w:cs="Times New Roman"/>
                <w:sz w:val="2"/>
                <w:szCs w:val="2"/>
                <w:lang w:eastAsia="ru-RU"/>
              </w:rPr>
            </w:pPr>
          </w:p>
        </w:tc>
        <w:tc>
          <w:tcPr>
            <w:tcW w:w="1417" w:type="dxa"/>
          </w:tcPr>
          <w:p w:rsidR="00207645" w:rsidRPr="00BA6CB1" w:rsidRDefault="0020764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08.09</w:t>
            </w:r>
          </w:p>
        </w:tc>
        <w:tc>
          <w:tcPr>
            <w:tcW w:w="1418"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p>
        </w:tc>
      </w:tr>
      <w:tr w:rsidR="00207645"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88" w:type="dxa"/>
          </w:tcPr>
          <w:p w:rsidR="00207645" w:rsidRDefault="00EF5ADF" w:rsidP="00207645">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Умножение трехзначного числа </w:t>
            </w:r>
            <w:r w:rsidR="00207645" w:rsidRPr="00BA6CB1">
              <w:rPr>
                <w:rFonts w:ascii="Times New Roman" w:eastAsia="Times New Roman" w:hAnsi="Times New Roman" w:cs="Times New Roman"/>
                <w:sz w:val="28"/>
                <w:szCs w:val="28"/>
                <w:lang w:eastAsia="ru-RU"/>
              </w:rPr>
              <w:t xml:space="preserve"> </w:t>
            </w:r>
            <w:proofErr w:type="gramStart"/>
            <w:r w:rsidR="00207645" w:rsidRPr="00BA6CB1">
              <w:rPr>
                <w:rFonts w:ascii="Times New Roman" w:eastAsia="Times New Roman" w:hAnsi="Times New Roman" w:cs="Times New Roman"/>
                <w:sz w:val="28"/>
                <w:szCs w:val="28"/>
                <w:lang w:eastAsia="ru-RU"/>
              </w:rPr>
              <w:t>на</w:t>
            </w:r>
            <w:proofErr w:type="gramEnd"/>
            <w:r w:rsidR="00207645" w:rsidRPr="00BA6CB1">
              <w:rPr>
                <w:rFonts w:ascii="Times New Roman" w:eastAsia="Times New Roman" w:hAnsi="Times New Roman" w:cs="Times New Roman"/>
                <w:sz w:val="28"/>
                <w:szCs w:val="28"/>
                <w:lang w:eastAsia="ru-RU"/>
              </w:rPr>
              <w:t xml:space="preserve"> однозначное</w:t>
            </w:r>
            <w:r>
              <w:rPr>
                <w:rFonts w:ascii="Times New Roman" w:eastAsia="Times New Roman" w:hAnsi="Times New Roman" w:cs="Times New Roman"/>
                <w:sz w:val="28"/>
                <w:szCs w:val="28"/>
                <w:lang w:eastAsia="ru-RU"/>
              </w:rPr>
              <w:t>.</w:t>
            </w:r>
            <w:r w:rsidR="00890873">
              <w:rPr>
                <w:rFonts w:ascii="Times New Roman" w:eastAsia="Times New Roman" w:hAnsi="Times New Roman" w:cs="Times New Roman"/>
                <w:sz w:val="28"/>
                <w:szCs w:val="28"/>
                <w:lang w:eastAsia="ru-RU"/>
              </w:rPr>
              <w:t xml:space="preserve"> </w:t>
            </w:r>
          </w:p>
          <w:p w:rsidR="00890873" w:rsidRPr="00890873" w:rsidRDefault="00890873" w:rsidP="00207645">
            <w:pPr>
              <w:spacing w:after="0" w:line="240" w:lineRule="auto"/>
              <w:rPr>
                <w:rFonts w:ascii="Times New Roman" w:eastAsia="Times New Roman" w:hAnsi="Times New Roman" w:cs="Times New Roman"/>
                <w:sz w:val="2"/>
                <w:szCs w:val="2"/>
                <w:lang w:eastAsia="ru-RU"/>
              </w:rPr>
            </w:pPr>
          </w:p>
        </w:tc>
        <w:tc>
          <w:tcPr>
            <w:tcW w:w="1417" w:type="dxa"/>
          </w:tcPr>
          <w:p w:rsidR="00207645" w:rsidRPr="00BA6CB1" w:rsidRDefault="0020764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09.09</w:t>
            </w:r>
          </w:p>
        </w:tc>
        <w:tc>
          <w:tcPr>
            <w:tcW w:w="1418"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p>
        </w:tc>
      </w:tr>
      <w:tr w:rsidR="00207645"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7088" w:type="dxa"/>
          </w:tcPr>
          <w:p w:rsidR="00207645" w:rsidRDefault="00207645" w:rsidP="00207645">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Свойства умножения</w:t>
            </w:r>
            <w:r w:rsidR="00EF5ADF">
              <w:rPr>
                <w:rFonts w:ascii="Times New Roman" w:eastAsia="Times New Roman" w:hAnsi="Times New Roman" w:cs="Times New Roman"/>
                <w:sz w:val="28"/>
                <w:szCs w:val="28"/>
                <w:lang w:eastAsia="ru-RU"/>
              </w:rPr>
              <w:t>.</w:t>
            </w:r>
          </w:p>
          <w:p w:rsidR="00C50C08" w:rsidRPr="00C50C08" w:rsidRDefault="00C50C08" w:rsidP="00207645">
            <w:pPr>
              <w:spacing w:after="0" w:line="240" w:lineRule="auto"/>
              <w:rPr>
                <w:rFonts w:ascii="Times New Roman" w:eastAsia="Times New Roman" w:hAnsi="Times New Roman" w:cs="Times New Roman"/>
                <w:sz w:val="2"/>
                <w:szCs w:val="2"/>
                <w:lang w:eastAsia="ru-RU"/>
              </w:rPr>
            </w:pPr>
          </w:p>
        </w:tc>
        <w:tc>
          <w:tcPr>
            <w:tcW w:w="1417" w:type="dxa"/>
          </w:tcPr>
          <w:p w:rsidR="00207645"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207645">
              <w:rPr>
                <w:rFonts w:ascii="Times New Roman" w:eastAsia="Times New Roman" w:hAnsi="Times New Roman" w:cs="Times New Roman"/>
                <w:sz w:val="28"/>
                <w:szCs w:val="28"/>
                <w:lang w:eastAsia="ru-RU"/>
              </w:rPr>
              <w:t>.09</w:t>
            </w:r>
          </w:p>
        </w:tc>
        <w:tc>
          <w:tcPr>
            <w:tcW w:w="1418"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p>
        </w:tc>
      </w:tr>
      <w:tr w:rsidR="00207645"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088" w:type="dxa"/>
          </w:tcPr>
          <w:p w:rsidR="00207645" w:rsidRDefault="00207645" w:rsidP="00207645">
            <w:pPr>
              <w:spacing w:after="0" w:line="240" w:lineRule="auto"/>
              <w:rPr>
                <w:rFonts w:ascii="Times New Roman" w:eastAsia="Times New Roman" w:hAnsi="Times New Roman" w:cs="Times New Roman"/>
                <w:sz w:val="2"/>
                <w:szCs w:val="2"/>
                <w:lang w:eastAsia="ru-RU"/>
              </w:rPr>
            </w:pPr>
            <w:r w:rsidRPr="009127D1">
              <w:rPr>
                <w:rFonts w:ascii="Times New Roman" w:eastAsia="Times New Roman" w:hAnsi="Times New Roman" w:cs="Times New Roman"/>
                <w:sz w:val="28"/>
                <w:szCs w:val="28"/>
                <w:lang w:eastAsia="ru-RU"/>
              </w:rPr>
              <w:t>Свойства умножения</w:t>
            </w:r>
            <w:r w:rsidR="00EF5ADF">
              <w:rPr>
                <w:rFonts w:ascii="Times New Roman" w:eastAsia="Times New Roman" w:hAnsi="Times New Roman" w:cs="Times New Roman"/>
                <w:sz w:val="28"/>
                <w:szCs w:val="28"/>
                <w:lang w:eastAsia="ru-RU"/>
              </w:rPr>
              <w:t>.</w:t>
            </w:r>
          </w:p>
          <w:p w:rsidR="00C50C08" w:rsidRPr="00C50C08" w:rsidRDefault="00C50C08" w:rsidP="00207645">
            <w:pPr>
              <w:spacing w:after="0" w:line="240" w:lineRule="auto"/>
              <w:rPr>
                <w:rFonts w:ascii="Times New Roman" w:eastAsia="Times New Roman" w:hAnsi="Times New Roman" w:cs="Times New Roman"/>
                <w:sz w:val="2"/>
                <w:szCs w:val="2"/>
                <w:lang w:eastAsia="ru-RU"/>
              </w:rPr>
            </w:pPr>
          </w:p>
        </w:tc>
        <w:tc>
          <w:tcPr>
            <w:tcW w:w="1417" w:type="dxa"/>
          </w:tcPr>
          <w:p w:rsidR="00207645" w:rsidRPr="00BA6CB1" w:rsidRDefault="0020764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14.09</w:t>
            </w:r>
          </w:p>
        </w:tc>
        <w:tc>
          <w:tcPr>
            <w:tcW w:w="1418"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p>
        </w:tc>
      </w:tr>
      <w:tr w:rsidR="00207645"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088" w:type="dxa"/>
          </w:tcPr>
          <w:p w:rsidR="00207645" w:rsidRDefault="00207645" w:rsidP="00207645">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Алгоритм письменного деления</w:t>
            </w:r>
            <w:r w:rsidR="00EF5ADF">
              <w:rPr>
                <w:rFonts w:ascii="Times New Roman" w:eastAsia="Times New Roman" w:hAnsi="Times New Roman" w:cs="Times New Roman"/>
                <w:sz w:val="28"/>
                <w:szCs w:val="28"/>
                <w:lang w:eastAsia="ru-RU"/>
              </w:rPr>
              <w:t>.</w:t>
            </w:r>
            <w:r w:rsidR="00C50C08">
              <w:rPr>
                <w:rFonts w:ascii="Times New Roman" w:eastAsia="Times New Roman" w:hAnsi="Times New Roman" w:cs="Times New Roman"/>
                <w:sz w:val="28"/>
                <w:szCs w:val="28"/>
                <w:lang w:eastAsia="ru-RU"/>
              </w:rPr>
              <w:t xml:space="preserve"> </w:t>
            </w:r>
          </w:p>
          <w:p w:rsidR="00C50C08" w:rsidRPr="00C50C08" w:rsidRDefault="00C50C08" w:rsidP="00207645">
            <w:pPr>
              <w:spacing w:after="0" w:line="240" w:lineRule="auto"/>
              <w:rPr>
                <w:rFonts w:ascii="Times New Roman" w:eastAsia="Times New Roman" w:hAnsi="Times New Roman" w:cs="Times New Roman"/>
                <w:sz w:val="2"/>
                <w:szCs w:val="2"/>
                <w:lang w:eastAsia="ru-RU"/>
              </w:rPr>
            </w:pPr>
          </w:p>
        </w:tc>
        <w:tc>
          <w:tcPr>
            <w:tcW w:w="1417" w:type="dxa"/>
          </w:tcPr>
          <w:p w:rsidR="00207645" w:rsidRPr="00BA6CB1" w:rsidRDefault="0020764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15.09</w:t>
            </w:r>
          </w:p>
        </w:tc>
        <w:tc>
          <w:tcPr>
            <w:tcW w:w="1418"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p>
        </w:tc>
      </w:tr>
      <w:tr w:rsidR="00207645"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7088" w:type="dxa"/>
          </w:tcPr>
          <w:p w:rsidR="00207645" w:rsidRDefault="00207645" w:rsidP="00207645">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Приемы письменного деления</w:t>
            </w:r>
            <w:r w:rsidR="00EF5ADF">
              <w:rPr>
                <w:rFonts w:ascii="Times New Roman" w:eastAsia="Times New Roman" w:hAnsi="Times New Roman" w:cs="Times New Roman"/>
                <w:sz w:val="28"/>
                <w:szCs w:val="28"/>
                <w:lang w:eastAsia="ru-RU"/>
              </w:rPr>
              <w:t>.</w:t>
            </w:r>
            <w:r w:rsidR="00C50C08">
              <w:rPr>
                <w:rFonts w:ascii="Times New Roman" w:eastAsia="Times New Roman" w:hAnsi="Times New Roman" w:cs="Times New Roman"/>
                <w:sz w:val="28"/>
                <w:szCs w:val="28"/>
                <w:lang w:eastAsia="ru-RU"/>
              </w:rPr>
              <w:t xml:space="preserve"> </w:t>
            </w:r>
          </w:p>
          <w:p w:rsidR="00C50C08" w:rsidRPr="00C50C08" w:rsidRDefault="00C50C08" w:rsidP="00207645">
            <w:pPr>
              <w:spacing w:after="0" w:line="240" w:lineRule="auto"/>
              <w:rPr>
                <w:rFonts w:ascii="Times New Roman" w:eastAsia="Times New Roman" w:hAnsi="Times New Roman" w:cs="Times New Roman"/>
                <w:sz w:val="2"/>
                <w:szCs w:val="2"/>
                <w:lang w:eastAsia="ru-RU"/>
              </w:rPr>
            </w:pPr>
          </w:p>
        </w:tc>
        <w:tc>
          <w:tcPr>
            <w:tcW w:w="1417" w:type="dxa"/>
          </w:tcPr>
          <w:p w:rsidR="00207645" w:rsidRPr="00BA6CB1" w:rsidRDefault="00207645"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16.09</w:t>
            </w:r>
          </w:p>
        </w:tc>
        <w:tc>
          <w:tcPr>
            <w:tcW w:w="1418" w:type="dxa"/>
          </w:tcPr>
          <w:p w:rsidR="00207645" w:rsidRPr="00BA6CB1" w:rsidRDefault="00207645" w:rsidP="00207645">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Приемы письменного деления</w:t>
            </w:r>
            <w:r w:rsidR="00EF5ADF">
              <w:rPr>
                <w:rFonts w:ascii="Times New Roman" w:eastAsia="Times New Roman" w:hAnsi="Times New Roman" w:cs="Times New Roman"/>
                <w:sz w:val="28"/>
                <w:szCs w:val="28"/>
                <w:lang w:eastAsia="ru-RU"/>
              </w:rPr>
              <w:t>.</w:t>
            </w:r>
            <w:r w:rsidR="00C50C08">
              <w:rPr>
                <w:rFonts w:ascii="Times New Roman" w:eastAsia="Times New Roman" w:hAnsi="Times New Roman" w:cs="Times New Roman"/>
                <w:sz w:val="28"/>
                <w:szCs w:val="28"/>
                <w:lang w:eastAsia="ru-RU"/>
              </w:rPr>
              <w:t xml:space="preserve"> </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D10AEC">
              <w:rPr>
                <w:rFonts w:ascii="Times New Roman" w:eastAsia="Times New Roman" w:hAnsi="Times New Roman" w:cs="Times New Roman"/>
                <w:sz w:val="28"/>
                <w:szCs w:val="28"/>
                <w:lang w:eastAsia="ru-RU"/>
              </w:rPr>
              <w:t>.09</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Приемы письменного деления</w:t>
            </w:r>
            <w:r w:rsidR="00EF5ADF">
              <w:rPr>
                <w:rFonts w:ascii="Times New Roman" w:eastAsia="Times New Roman" w:hAnsi="Times New Roman" w:cs="Times New Roman"/>
                <w:sz w:val="28"/>
                <w:szCs w:val="28"/>
                <w:lang w:eastAsia="ru-RU"/>
              </w:rPr>
              <w:t>.</w:t>
            </w:r>
            <w:r w:rsidR="00C50C08">
              <w:rPr>
                <w:rFonts w:ascii="Times New Roman" w:eastAsia="Times New Roman" w:hAnsi="Times New Roman" w:cs="Times New Roman"/>
                <w:sz w:val="28"/>
                <w:szCs w:val="28"/>
                <w:lang w:eastAsia="ru-RU"/>
              </w:rPr>
              <w:t xml:space="preserve"> </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21.09</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69"/>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13</w:t>
            </w:r>
          </w:p>
        </w:tc>
        <w:tc>
          <w:tcPr>
            <w:tcW w:w="708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Диаграммы</w:t>
            </w:r>
            <w:r w:rsidR="00EF5ADF">
              <w:rPr>
                <w:rFonts w:ascii="Times New Roman" w:eastAsia="Times New Roman" w:hAnsi="Times New Roman" w:cs="Times New Roman"/>
                <w:sz w:val="28"/>
                <w:szCs w:val="28"/>
                <w:lang w:eastAsia="ru-RU"/>
              </w:rPr>
              <w:t>.</w:t>
            </w:r>
          </w:p>
        </w:tc>
        <w:tc>
          <w:tcPr>
            <w:tcW w:w="1417" w:type="dxa"/>
            <w:tcBorders>
              <w:bottom w:val="single" w:sz="4" w:space="0" w:color="auto"/>
            </w:tcBorders>
          </w:tcPr>
          <w:p w:rsidR="00D10AEC" w:rsidRPr="00BA6CB1" w:rsidRDefault="00D10AEC" w:rsidP="00890873">
            <w:pPr>
              <w:spacing w:after="0" w:line="240" w:lineRule="auto"/>
              <w:jc w:val="center"/>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22.09</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07"/>
        </w:trPr>
        <w:tc>
          <w:tcPr>
            <w:tcW w:w="817"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14</w:t>
            </w:r>
          </w:p>
        </w:tc>
        <w:tc>
          <w:tcPr>
            <w:tcW w:w="708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Что узнали. Чему научились</w:t>
            </w:r>
            <w:r w:rsidR="00EF5ADF">
              <w:rPr>
                <w:rFonts w:ascii="Times New Roman" w:eastAsia="Times New Roman" w:hAnsi="Times New Roman" w:cs="Times New Roman"/>
                <w:sz w:val="28"/>
                <w:szCs w:val="28"/>
                <w:lang w:eastAsia="ru-RU"/>
              </w:rPr>
              <w:t>.</w:t>
            </w:r>
          </w:p>
        </w:tc>
        <w:tc>
          <w:tcPr>
            <w:tcW w:w="1417" w:type="dxa"/>
            <w:tcBorders>
              <w:top w:val="single" w:sz="4" w:space="0" w:color="auto"/>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23.09</w:t>
            </w:r>
          </w:p>
        </w:tc>
        <w:tc>
          <w:tcPr>
            <w:tcW w:w="141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15</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Контрольная работа</w:t>
            </w:r>
            <w:r w:rsidR="00EF5ADF">
              <w:rPr>
                <w:rFonts w:ascii="Times New Roman" w:eastAsia="Times New Roman" w:hAnsi="Times New Roman" w:cs="Times New Roman"/>
                <w:sz w:val="28"/>
                <w:szCs w:val="28"/>
                <w:lang w:eastAsia="ru-RU"/>
              </w:rPr>
              <w:t xml:space="preserve"> по теме «Числа от 1 до 1000».</w:t>
            </w:r>
            <w:r w:rsidR="00C50C08">
              <w:rPr>
                <w:rFonts w:ascii="Times New Roman" w:eastAsia="Times New Roman" w:hAnsi="Times New Roman" w:cs="Times New Roman"/>
                <w:sz w:val="28"/>
                <w:szCs w:val="28"/>
                <w:lang w:eastAsia="ru-RU"/>
              </w:rPr>
              <w:t xml:space="preserve">  </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D10AEC">
              <w:rPr>
                <w:rFonts w:ascii="Times New Roman" w:eastAsia="Times New Roman" w:hAnsi="Times New Roman" w:cs="Times New Roman"/>
                <w:sz w:val="28"/>
                <w:szCs w:val="28"/>
                <w:lang w:eastAsia="ru-RU"/>
              </w:rPr>
              <w:t>.09</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56"/>
        </w:trPr>
        <w:tc>
          <w:tcPr>
            <w:tcW w:w="817" w:type="dxa"/>
            <w:tcBorders>
              <w:top w:val="single" w:sz="6" w:space="0" w:color="000000"/>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16</w:t>
            </w:r>
          </w:p>
        </w:tc>
        <w:tc>
          <w:tcPr>
            <w:tcW w:w="7088" w:type="dxa"/>
            <w:tcBorders>
              <w:top w:val="single" w:sz="6" w:space="0" w:color="000000"/>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 xml:space="preserve">Новая счётная единица </w:t>
            </w:r>
            <w:r w:rsidR="009369A0">
              <w:rPr>
                <w:rFonts w:ascii="Times New Roman" w:eastAsia="Times New Roman" w:hAnsi="Times New Roman" w:cs="Times New Roman"/>
                <w:sz w:val="28"/>
                <w:szCs w:val="28"/>
                <w:lang w:eastAsia="ru-RU"/>
              </w:rPr>
              <w:t>–</w:t>
            </w:r>
            <w:r w:rsidRPr="00BA6CB1">
              <w:rPr>
                <w:rFonts w:ascii="Times New Roman" w:eastAsia="Times New Roman" w:hAnsi="Times New Roman" w:cs="Times New Roman"/>
                <w:sz w:val="28"/>
                <w:szCs w:val="28"/>
                <w:lang w:eastAsia="ru-RU"/>
              </w:rPr>
              <w:t xml:space="preserve"> тысяча</w:t>
            </w:r>
            <w:r w:rsidR="009369A0">
              <w:rPr>
                <w:rFonts w:ascii="Times New Roman" w:eastAsia="Times New Roman" w:hAnsi="Times New Roman" w:cs="Times New Roman"/>
                <w:sz w:val="28"/>
                <w:szCs w:val="28"/>
                <w:lang w:eastAsia="ru-RU"/>
              </w:rPr>
              <w:t>.</w:t>
            </w:r>
          </w:p>
        </w:tc>
        <w:tc>
          <w:tcPr>
            <w:tcW w:w="1417" w:type="dxa"/>
            <w:tcBorders>
              <w:top w:val="single" w:sz="6" w:space="0" w:color="000000"/>
              <w:bottom w:val="single" w:sz="4" w:space="0" w:color="auto"/>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28.09</w:t>
            </w:r>
          </w:p>
        </w:tc>
        <w:tc>
          <w:tcPr>
            <w:tcW w:w="1418" w:type="dxa"/>
            <w:tcBorders>
              <w:top w:val="single" w:sz="6" w:space="0" w:color="000000"/>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1"/>
        </w:trPr>
        <w:tc>
          <w:tcPr>
            <w:tcW w:w="817"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17</w:t>
            </w:r>
          </w:p>
        </w:tc>
        <w:tc>
          <w:tcPr>
            <w:tcW w:w="708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Класс единиц и класс тысяч</w:t>
            </w:r>
            <w:r w:rsidR="009369A0">
              <w:rPr>
                <w:rFonts w:ascii="Times New Roman" w:eastAsia="Times New Roman" w:hAnsi="Times New Roman" w:cs="Times New Roman"/>
                <w:sz w:val="28"/>
                <w:szCs w:val="28"/>
                <w:lang w:eastAsia="ru-RU"/>
              </w:rPr>
              <w:t>.</w:t>
            </w:r>
          </w:p>
        </w:tc>
        <w:tc>
          <w:tcPr>
            <w:tcW w:w="1417" w:type="dxa"/>
            <w:tcBorders>
              <w:top w:val="single" w:sz="4" w:space="0" w:color="auto"/>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29.09</w:t>
            </w:r>
          </w:p>
        </w:tc>
        <w:tc>
          <w:tcPr>
            <w:tcW w:w="141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18</w:t>
            </w:r>
          </w:p>
        </w:tc>
        <w:tc>
          <w:tcPr>
            <w:tcW w:w="7088" w:type="dxa"/>
          </w:tcPr>
          <w:p w:rsidR="00D10AEC" w:rsidRDefault="009369A0"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Чтение </w:t>
            </w:r>
            <w:r w:rsidR="00D10AEC" w:rsidRPr="00BA6CB1">
              <w:rPr>
                <w:rFonts w:ascii="Times New Roman" w:eastAsia="Times New Roman" w:hAnsi="Times New Roman" w:cs="Times New Roman"/>
                <w:sz w:val="28"/>
                <w:szCs w:val="28"/>
                <w:lang w:eastAsia="ru-RU"/>
              </w:rPr>
              <w:t>многозначных чисел</w:t>
            </w:r>
            <w:r>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30.09</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19</w:t>
            </w:r>
          </w:p>
        </w:tc>
        <w:tc>
          <w:tcPr>
            <w:tcW w:w="7088" w:type="dxa"/>
          </w:tcPr>
          <w:p w:rsidR="00D10AEC" w:rsidRDefault="009369A0"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З</w:t>
            </w:r>
            <w:r w:rsidR="00D10AEC" w:rsidRPr="009127D1">
              <w:rPr>
                <w:rFonts w:ascii="Times New Roman" w:eastAsia="Times New Roman" w:hAnsi="Times New Roman" w:cs="Times New Roman"/>
                <w:sz w:val="28"/>
                <w:szCs w:val="28"/>
                <w:lang w:eastAsia="ru-RU"/>
              </w:rPr>
              <w:t>апись многозначных чисел</w:t>
            </w:r>
            <w:r>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w:t>
            </w:r>
            <w:r w:rsidR="00D10AEC">
              <w:rPr>
                <w:rFonts w:ascii="Times New Roman" w:eastAsia="Times New Roman" w:hAnsi="Times New Roman" w:cs="Times New Roman"/>
                <w:sz w:val="28"/>
                <w:szCs w:val="28"/>
                <w:lang w:eastAsia="ru-RU"/>
              </w:rPr>
              <w:t>.10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20</w:t>
            </w:r>
          </w:p>
        </w:tc>
        <w:tc>
          <w:tcPr>
            <w:tcW w:w="7088" w:type="dxa"/>
          </w:tcPr>
          <w:p w:rsidR="00D10AEC" w:rsidRDefault="009369A0"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Разрядные слагаемые.</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21</w:t>
            </w:r>
          </w:p>
        </w:tc>
        <w:tc>
          <w:tcPr>
            <w:tcW w:w="708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9127D1">
              <w:rPr>
                <w:rFonts w:ascii="Times New Roman" w:eastAsia="Times New Roman" w:hAnsi="Times New Roman" w:cs="Times New Roman"/>
                <w:sz w:val="28"/>
                <w:szCs w:val="28"/>
                <w:lang w:eastAsia="ru-RU"/>
              </w:rPr>
              <w:t>Представление многозначных чисел в виде суммы разрядных слагаемых.</w:t>
            </w:r>
          </w:p>
        </w:tc>
        <w:tc>
          <w:tcPr>
            <w:tcW w:w="1417" w:type="dxa"/>
          </w:tcPr>
          <w:p w:rsidR="00D10AEC"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75"/>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22</w:t>
            </w:r>
          </w:p>
        </w:tc>
        <w:tc>
          <w:tcPr>
            <w:tcW w:w="708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Сравнение многозначных чисел</w:t>
            </w:r>
            <w:r w:rsidR="009369A0">
              <w:rPr>
                <w:rFonts w:ascii="Times New Roman" w:eastAsia="Times New Roman" w:hAnsi="Times New Roman" w:cs="Times New Roman"/>
                <w:sz w:val="28"/>
                <w:szCs w:val="28"/>
                <w:lang w:eastAsia="ru-RU"/>
              </w:rPr>
              <w:t>.</w:t>
            </w:r>
          </w:p>
        </w:tc>
        <w:tc>
          <w:tcPr>
            <w:tcW w:w="1417" w:type="dxa"/>
            <w:tcBorders>
              <w:bottom w:val="single" w:sz="4" w:space="0" w:color="auto"/>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07.10</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23</w:t>
            </w:r>
          </w:p>
        </w:tc>
        <w:tc>
          <w:tcPr>
            <w:tcW w:w="7088" w:type="dxa"/>
          </w:tcPr>
          <w:p w:rsidR="00D10AEC" w:rsidRDefault="009369A0"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Увеличение и</w:t>
            </w:r>
            <w:r w:rsidR="00D10AEC" w:rsidRPr="00BA6CB1">
              <w:rPr>
                <w:rFonts w:ascii="Times New Roman" w:eastAsia="Times New Roman" w:hAnsi="Times New Roman" w:cs="Times New Roman"/>
                <w:sz w:val="28"/>
                <w:szCs w:val="28"/>
                <w:lang w:eastAsia="ru-RU"/>
              </w:rPr>
              <w:t xml:space="preserve"> уменьшение числа в 10, 100, 1000 раз</w:t>
            </w:r>
            <w:r w:rsidR="00C50C08">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D10AEC">
              <w:rPr>
                <w:rFonts w:ascii="Times New Roman" w:eastAsia="Times New Roman" w:hAnsi="Times New Roman" w:cs="Times New Roman"/>
                <w:sz w:val="28"/>
                <w:szCs w:val="28"/>
                <w:lang w:eastAsia="ru-RU"/>
              </w:rPr>
              <w:t>.10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24</w:t>
            </w:r>
          </w:p>
        </w:tc>
        <w:tc>
          <w:tcPr>
            <w:tcW w:w="7088" w:type="dxa"/>
          </w:tcPr>
          <w:p w:rsidR="00D10AEC" w:rsidRDefault="009369A0"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Закрепление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25</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Класс миллионов.</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70"/>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26</w:t>
            </w:r>
          </w:p>
        </w:tc>
        <w:tc>
          <w:tcPr>
            <w:tcW w:w="7088" w:type="dxa"/>
            <w:tcBorders>
              <w:bottom w:val="single" w:sz="4" w:space="0" w:color="auto"/>
            </w:tcBorders>
          </w:tcPr>
          <w:p w:rsidR="00D10AEC" w:rsidRDefault="00C50C08"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Класс миллиардов.</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bottom w:val="single" w:sz="4" w:space="0" w:color="auto"/>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14.10</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27</w:t>
            </w:r>
          </w:p>
        </w:tc>
        <w:tc>
          <w:tcPr>
            <w:tcW w:w="7088" w:type="dxa"/>
          </w:tcPr>
          <w:p w:rsidR="00D10AEC" w:rsidRDefault="0078743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Что узнали. Чему научились.</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D10AEC">
              <w:rPr>
                <w:rFonts w:ascii="Times New Roman" w:eastAsia="Times New Roman" w:hAnsi="Times New Roman" w:cs="Times New Roman"/>
                <w:sz w:val="28"/>
                <w:szCs w:val="28"/>
                <w:lang w:eastAsia="ru-RU"/>
              </w:rPr>
              <w:t>.10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Borders>
              <w:bottom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28</w:t>
            </w:r>
          </w:p>
        </w:tc>
        <w:tc>
          <w:tcPr>
            <w:tcW w:w="7088" w:type="dxa"/>
            <w:tcBorders>
              <w:bottom w:val="single" w:sz="6" w:space="0" w:color="000000"/>
            </w:tcBorders>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Контрольная  работа</w:t>
            </w:r>
            <w:r w:rsidR="00787437">
              <w:rPr>
                <w:rFonts w:ascii="Times New Roman" w:eastAsia="Times New Roman" w:hAnsi="Times New Roman" w:cs="Times New Roman"/>
                <w:sz w:val="28"/>
                <w:szCs w:val="28"/>
                <w:lang w:eastAsia="ru-RU"/>
              </w:rPr>
              <w:t xml:space="preserve"> по теме «Нумерация».</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bottom w:val="single" w:sz="6" w:space="0" w:color="000000"/>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19.10</w:t>
            </w:r>
          </w:p>
        </w:tc>
        <w:tc>
          <w:tcPr>
            <w:tcW w:w="1418" w:type="dxa"/>
            <w:tcBorders>
              <w:bottom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29</w:t>
            </w:r>
          </w:p>
        </w:tc>
        <w:tc>
          <w:tcPr>
            <w:tcW w:w="7088" w:type="dxa"/>
            <w:tcBorders>
              <w:top w:val="single" w:sz="6" w:space="0" w:color="000000"/>
            </w:tcBorders>
          </w:tcPr>
          <w:p w:rsidR="00D10AEC" w:rsidRDefault="0078743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Анализ контрольной работы. Единицы длины. К</w:t>
            </w:r>
            <w:r w:rsidR="00D10AEC" w:rsidRPr="00BA6CB1">
              <w:rPr>
                <w:rFonts w:ascii="Times New Roman" w:eastAsia="Times New Roman" w:hAnsi="Times New Roman" w:cs="Times New Roman"/>
                <w:sz w:val="28"/>
                <w:szCs w:val="28"/>
                <w:lang w:eastAsia="ru-RU"/>
              </w:rPr>
              <w:t>илометр</w:t>
            </w:r>
          </w:p>
          <w:p w:rsidR="00C50C08" w:rsidRPr="00C50C08" w:rsidRDefault="00C50C08" w:rsidP="00D10AEC">
            <w:pPr>
              <w:spacing w:after="0" w:line="240" w:lineRule="auto"/>
              <w:rPr>
                <w:rFonts w:ascii="Times New Roman" w:eastAsia="Times New Roman" w:hAnsi="Times New Roman" w:cs="Times New Roman"/>
                <w:b/>
                <w:sz w:val="2"/>
                <w:szCs w:val="2"/>
                <w:lang w:eastAsia="ru-RU"/>
              </w:rPr>
            </w:pPr>
          </w:p>
        </w:tc>
        <w:tc>
          <w:tcPr>
            <w:tcW w:w="1417" w:type="dxa"/>
            <w:tcBorders>
              <w:top w:val="single" w:sz="6" w:space="0" w:color="000000"/>
            </w:tcBorders>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20.10</w:t>
            </w:r>
          </w:p>
        </w:tc>
        <w:tc>
          <w:tcPr>
            <w:tcW w:w="1418"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30</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Таблица единиц длины</w:t>
            </w:r>
            <w:r w:rsidR="00787437">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D10AEC"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DB42B1">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36"/>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c>
          <w:tcPr>
            <w:tcW w:w="7088" w:type="dxa"/>
            <w:tcBorders>
              <w:bottom w:val="single" w:sz="4" w:space="0" w:color="auto"/>
            </w:tcBorders>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Единицы площади</w:t>
            </w:r>
            <w:r w:rsidR="00787437">
              <w:rPr>
                <w:rFonts w:ascii="Times New Roman" w:eastAsia="Times New Roman" w:hAnsi="Times New Roman" w:cs="Times New Roman"/>
                <w:sz w:val="28"/>
                <w:szCs w:val="28"/>
                <w:lang w:eastAsia="ru-RU"/>
              </w:rPr>
              <w:t xml:space="preserve">. </w:t>
            </w:r>
            <w:r w:rsidRPr="00BA6CB1">
              <w:rPr>
                <w:rFonts w:ascii="Times New Roman" w:eastAsia="Times New Roman" w:hAnsi="Times New Roman" w:cs="Times New Roman"/>
                <w:sz w:val="28"/>
                <w:szCs w:val="28"/>
                <w:lang w:eastAsia="ru-RU"/>
              </w:rPr>
              <w:t xml:space="preserve"> Квадратный километр</w:t>
            </w:r>
            <w:proofErr w:type="gramStart"/>
            <w:r w:rsidRPr="00BA6CB1">
              <w:rPr>
                <w:rFonts w:ascii="Times New Roman" w:eastAsia="Times New Roman" w:hAnsi="Times New Roman" w:cs="Times New Roman"/>
                <w:sz w:val="28"/>
                <w:szCs w:val="28"/>
                <w:lang w:eastAsia="ru-RU"/>
              </w:rPr>
              <w:t xml:space="preserve"> </w:t>
            </w:r>
            <w:r w:rsidR="00787437">
              <w:rPr>
                <w:rFonts w:ascii="Times New Roman" w:eastAsia="Times New Roman" w:hAnsi="Times New Roman" w:cs="Times New Roman"/>
                <w:sz w:val="28"/>
                <w:szCs w:val="28"/>
                <w:lang w:eastAsia="ru-RU"/>
              </w:rPr>
              <w:t>.</w:t>
            </w:r>
            <w:proofErr w:type="gramEnd"/>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bottom w:val="single" w:sz="4" w:space="0" w:color="auto"/>
            </w:tcBorders>
          </w:tcPr>
          <w:p w:rsidR="00D10AEC" w:rsidRPr="00BA6CB1" w:rsidRDefault="00622F8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D10AEC">
              <w:rPr>
                <w:rFonts w:ascii="Times New Roman" w:eastAsia="Times New Roman" w:hAnsi="Times New Roman" w:cs="Times New Roman"/>
                <w:sz w:val="28"/>
                <w:szCs w:val="28"/>
                <w:lang w:eastAsia="ru-RU"/>
              </w:rPr>
              <w:t>.10</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5"/>
        </w:trPr>
        <w:tc>
          <w:tcPr>
            <w:tcW w:w="817"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p>
        </w:tc>
        <w:tc>
          <w:tcPr>
            <w:tcW w:w="708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Единицы площади</w:t>
            </w:r>
            <w:proofErr w:type="gramStart"/>
            <w:r w:rsidRPr="00BA6CB1">
              <w:rPr>
                <w:rFonts w:ascii="Times New Roman" w:eastAsia="Times New Roman" w:hAnsi="Times New Roman" w:cs="Times New Roman"/>
                <w:sz w:val="28"/>
                <w:szCs w:val="28"/>
                <w:lang w:eastAsia="ru-RU"/>
              </w:rPr>
              <w:t xml:space="preserve"> </w:t>
            </w:r>
            <w:r w:rsidR="00787437">
              <w:rPr>
                <w:rFonts w:ascii="Times New Roman" w:eastAsia="Times New Roman" w:hAnsi="Times New Roman" w:cs="Times New Roman"/>
                <w:sz w:val="28"/>
                <w:szCs w:val="28"/>
                <w:lang w:eastAsia="ru-RU"/>
              </w:rPr>
              <w:t>.</w:t>
            </w:r>
            <w:proofErr w:type="gramEnd"/>
            <w:r w:rsidR="00787437">
              <w:rPr>
                <w:rFonts w:ascii="Times New Roman" w:eastAsia="Times New Roman" w:hAnsi="Times New Roman" w:cs="Times New Roman"/>
                <w:sz w:val="28"/>
                <w:szCs w:val="28"/>
                <w:lang w:eastAsia="ru-RU"/>
              </w:rPr>
              <w:t xml:space="preserve"> </w:t>
            </w:r>
            <w:r w:rsidRPr="00BA6CB1">
              <w:rPr>
                <w:rFonts w:ascii="Times New Roman" w:eastAsia="Times New Roman" w:hAnsi="Times New Roman" w:cs="Times New Roman"/>
                <w:sz w:val="28"/>
                <w:szCs w:val="28"/>
                <w:lang w:eastAsia="ru-RU"/>
              </w:rPr>
              <w:t>Квадратный миллиметр</w:t>
            </w:r>
            <w:r w:rsidR="00787437">
              <w:rPr>
                <w:rFonts w:ascii="Times New Roman" w:eastAsia="Times New Roman" w:hAnsi="Times New Roman" w:cs="Times New Roman"/>
                <w:sz w:val="28"/>
                <w:szCs w:val="28"/>
                <w:lang w:eastAsia="ru-RU"/>
              </w:rPr>
              <w:t>.</w:t>
            </w:r>
          </w:p>
        </w:tc>
        <w:tc>
          <w:tcPr>
            <w:tcW w:w="1417" w:type="dxa"/>
            <w:tcBorders>
              <w:top w:val="single" w:sz="4" w:space="0" w:color="auto"/>
            </w:tcBorders>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26.10</w:t>
            </w:r>
          </w:p>
        </w:tc>
        <w:tc>
          <w:tcPr>
            <w:tcW w:w="141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33</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Таблица единиц площади</w:t>
            </w:r>
            <w:r w:rsidR="00787437">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34</w:t>
            </w:r>
          </w:p>
        </w:tc>
        <w:tc>
          <w:tcPr>
            <w:tcW w:w="7088" w:type="dxa"/>
          </w:tcPr>
          <w:p w:rsidR="00D10AEC" w:rsidRPr="00C50C08" w:rsidRDefault="0078743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Измер</w:t>
            </w:r>
            <w:r w:rsidR="00D10AEC" w:rsidRPr="00BA6CB1">
              <w:rPr>
                <w:rFonts w:ascii="Times New Roman" w:eastAsia="Times New Roman" w:hAnsi="Times New Roman" w:cs="Times New Roman"/>
                <w:sz w:val="28"/>
                <w:szCs w:val="28"/>
                <w:lang w:eastAsia="ru-RU"/>
              </w:rPr>
              <w:t>ение  площади с помощью палетки</w:t>
            </w:r>
            <w:r w:rsidR="00D10AEC">
              <w:rPr>
                <w:rFonts w:ascii="Times New Roman" w:eastAsia="Times New Roman" w:hAnsi="Times New Roman" w:cs="Times New Roman"/>
                <w:sz w:val="28"/>
                <w:szCs w:val="28"/>
                <w:lang w:eastAsia="ru-RU"/>
              </w:rPr>
              <w:t>.</w:t>
            </w:r>
          </w:p>
        </w:tc>
        <w:tc>
          <w:tcPr>
            <w:tcW w:w="1417" w:type="dxa"/>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28.10</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C50C08">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7"/>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35</w:t>
            </w:r>
          </w:p>
        </w:tc>
        <w:tc>
          <w:tcPr>
            <w:tcW w:w="7088" w:type="dxa"/>
            <w:tcBorders>
              <w:bottom w:val="single" w:sz="4" w:space="0" w:color="auto"/>
            </w:tcBorders>
          </w:tcPr>
          <w:p w:rsidR="00D10AEC" w:rsidRPr="00BA6CB1" w:rsidRDefault="00787437"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Единицы массы. Ц</w:t>
            </w:r>
            <w:r w:rsidR="00D10AEC">
              <w:rPr>
                <w:rFonts w:ascii="Times New Roman" w:eastAsia="Times New Roman" w:hAnsi="Times New Roman" w:cs="Times New Roman"/>
                <w:sz w:val="28"/>
                <w:szCs w:val="28"/>
                <w:lang w:eastAsia="ru-RU"/>
              </w:rPr>
              <w:t>ентнер</w:t>
            </w:r>
            <w:r>
              <w:rPr>
                <w:rFonts w:ascii="Times New Roman" w:eastAsia="Times New Roman" w:hAnsi="Times New Roman" w:cs="Times New Roman"/>
                <w:sz w:val="28"/>
                <w:szCs w:val="28"/>
                <w:lang w:eastAsia="ru-RU"/>
              </w:rPr>
              <w:t>.</w:t>
            </w:r>
          </w:p>
        </w:tc>
        <w:tc>
          <w:tcPr>
            <w:tcW w:w="1417" w:type="dxa"/>
            <w:tcBorders>
              <w:bottom w:val="single" w:sz="4" w:space="0" w:color="auto"/>
            </w:tcBorders>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w:t>
            </w:r>
            <w:r w:rsidR="00D10AEC">
              <w:rPr>
                <w:rFonts w:ascii="Times New Roman" w:eastAsia="Times New Roman" w:hAnsi="Times New Roman" w:cs="Times New Roman"/>
                <w:sz w:val="28"/>
                <w:szCs w:val="28"/>
                <w:lang w:eastAsia="ru-RU"/>
              </w:rPr>
              <w:t>.11</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C50C08">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23"/>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36</w:t>
            </w:r>
          </w:p>
        </w:tc>
        <w:tc>
          <w:tcPr>
            <w:tcW w:w="7088" w:type="dxa"/>
            <w:tcBorders>
              <w:bottom w:val="single" w:sz="4" w:space="0" w:color="auto"/>
            </w:tcBorders>
          </w:tcPr>
          <w:p w:rsidR="00D10AEC" w:rsidRPr="00BA6CB1" w:rsidRDefault="00787437"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D10AEC" w:rsidRPr="00BA6CB1">
              <w:rPr>
                <w:rFonts w:ascii="Times New Roman" w:eastAsia="Times New Roman" w:hAnsi="Times New Roman" w:cs="Times New Roman"/>
                <w:sz w:val="28"/>
                <w:szCs w:val="28"/>
                <w:lang w:eastAsia="ru-RU"/>
              </w:rPr>
              <w:t>диниц</w:t>
            </w:r>
            <w:r>
              <w:rPr>
                <w:rFonts w:ascii="Times New Roman" w:eastAsia="Times New Roman" w:hAnsi="Times New Roman" w:cs="Times New Roman"/>
                <w:sz w:val="28"/>
                <w:szCs w:val="28"/>
                <w:lang w:eastAsia="ru-RU"/>
              </w:rPr>
              <w:t xml:space="preserve">ы </w:t>
            </w:r>
            <w:r w:rsidR="00D10AEC" w:rsidRPr="00BA6CB1">
              <w:rPr>
                <w:rFonts w:ascii="Times New Roman" w:eastAsia="Times New Roman" w:hAnsi="Times New Roman" w:cs="Times New Roman"/>
                <w:sz w:val="28"/>
                <w:szCs w:val="28"/>
                <w:lang w:eastAsia="ru-RU"/>
              </w:rPr>
              <w:t xml:space="preserve"> массы</w:t>
            </w:r>
            <w:proofErr w:type="gramStart"/>
            <w:r w:rsidR="00D10AEC" w:rsidRPr="00BA6CB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Т</w:t>
            </w:r>
            <w:r w:rsidR="00D10AEC">
              <w:rPr>
                <w:rFonts w:ascii="Times New Roman" w:eastAsia="Times New Roman" w:hAnsi="Times New Roman" w:cs="Times New Roman"/>
                <w:sz w:val="28"/>
                <w:szCs w:val="28"/>
                <w:lang w:eastAsia="ru-RU"/>
              </w:rPr>
              <w:t>онна.</w:t>
            </w:r>
          </w:p>
        </w:tc>
        <w:tc>
          <w:tcPr>
            <w:tcW w:w="1417" w:type="dxa"/>
            <w:tcBorders>
              <w:bottom w:val="single" w:sz="4" w:space="0" w:color="auto"/>
            </w:tcBorders>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w:t>
            </w:r>
            <w:r w:rsidR="00D10AEC">
              <w:rPr>
                <w:rFonts w:ascii="Times New Roman" w:eastAsia="Times New Roman" w:hAnsi="Times New Roman" w:cs="Times New Roman"/>
                <w:sz w:val="28"/>
                <w:szCs w:val="28"/>
                <w:lang w:eastAsia="ru-RU"/>
              </w:rPr>
              <w:t>.11</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60"/>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37</w:t>
            </w:r>
          </w:p>
        </w:tc>
        <w:tc>
          <w:tcPr>
            <w:tcW w:w="7088" w:type="dxa"/>
            <w:tcBorders>
              <w:bottom w:val="single" w:sz="4" w:space="0" w:color="auto"/>
            </w:tcBorders>
          </w:tcPr>
          <w:p w:rsidR="00D10AEC" w:rsidRPr="00BA6CB1" w:rsidRDefault="00787437"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Единицы времени.</w:t>
            </w:r>
          </w:p>
        </w:tc>
        <w:tc>
          <w:tcPr>
            <w:tcW w:w="1417" w:type="dxa"/>
            <w:tcBorders>
              <w:bottom w:val="single" w:sz="4" w:space="0" w:color="auto"/>
            </w:tcBorders>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D10AEC">
              <w:rPr>
                <w:rFonts w:ascii="Times New Roman" w:eastAsia="Times New Roman" w:hAnsi="Times New Roman" w:cs="Times New Roman"/>
                <w:sz w:val="28"/>
                <w:szCs w:val="28"/>
                <w:lang w:eastAsia="ru-RU"/>
              </w:rPr>
              <w:t>.11</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32"/>
        </w:trPr>
        <w:tc>
          <w:tcPr>
            <w:tcW w:w="817"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38</w:t>
            </w:r>
          </w:p>
        </w:tc>
        <w:tc>
          <w:tcPr>
            <w:tcW w:w="7088" w:type="dxa"/>
            <w:tcBorders>
              <w:top w:val="single" w:sz="4" w:space="0" w:color="auto"/>
              <w:bottom w:val="single" w:sz="4" w:space="0" w:color="auto"/>
            </w:tcBorders>
          </w:tcPr>
          <w:p w:rsidR="00D10AEC" w:rsidRPr="00BA6CB1" w:rsidRDefault="00787437"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w:t>
            </w:r>
            <w:r w:rsidR="0057062E">
              <w:rPr>
                <w:rFonts w:ascii="Times New Roman" w:eastAsia="Times New Roman" w:hAnsi="Times New Roman" w:cs="Times New Roman"/>
                <w:sz w:val="28"/>
                <w:szCs w:val="28"/>
                <w:lang w:eastAsia="ru-RU"/>
              </w:rPr>
              <w:t>ление времени по часам.</w:t>
            </w:r>
          </w:p>
        </w:tc>
        <w:tc>
          <w:tcPr>
            <w:tcW w:w="1417" w:type="dxa"/>
            <w:tcBorders>
              <w:top w:val="single" w:sz="4" w:space="0" w:color="auto"/>
              <w:bottom w:val="single" w:sz="4" w:space="0" w:color="auto"/>
            </w:tcBorders>
          </w:tcPr>
          <w:p w:rsidR="00D10AEC" w:rsidRPr="00BA6CB1" w:rsidRDefault="00C279A0"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D10AEC">
              <w:rPr>
                <w:rFonts w:ascii="Times New Roman" w:eastAsia="Times New Roman" w:hAnsi="Times New Roman" w:cs="Times New Roman"/>
                <w:sz w:val="28"/>
                <w:szCs w:val="28"/>
                <w:lang w:eastAsia="ru-RU"/>
              </w:rPr>
              <w:t>.11</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174"/>
        </w:trPr>
        <w:tc>
          <w:tcPr>
            <w:tcW w:w="817"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39</w:t>
            </w:r>
          </w:p>
        </w:tc>
        <w:tc>
          <w:tcPr>
            <w:tcW w:w="7088" w:type="dxa"/>
            <w:tcBorders>
              <w:top w:val="single" w:sz="4" w:space="0" w:color="auto"/>
              <w:bottom w:val="single" w:sz="4" w:space="0" w:color="auto"/>
            </w:tcBorders>
          </w:tcPr>
          <w:p w:rsidR="00D10AEC" w:rsidRPr="00BA6CB1" w:rsidRDefault="0057062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Определение начала, конца и продолжительности события. Секунда.</w:t>
            </w:r>
          </w:p>
        </w:tc>
        <w:tc>
          <w:tcPr>
            <w:tcW w:w="1417" w:type="dxa"/>
            <w:tcBorders>
              <w:top w:val="single" w:sz="4" w:space="0" w:color="auto"/>
              <w:bottom w:val="single" w:sz="4" w:space="0" w:color="auto"/>
            </w:tcBorders>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D10AEC">
              <w:rPr>
                <w:rFonts w:ascii="Times New Roman" w:eastAsia="Times New Roman" w:hAnsi="Times New Roman" w:cs="Times New Roman"/>
                <w:sz w:val="28"/>
                <w:szCs w:val="28"/>
                <w:lang w:eastAsia="ru-RU"/>
              </w:rPr>
              <w:t>.11</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142"/>
        </w:trPr>
        <w:tc>
          <w:tcPr>
            <w:tcW w:w="817"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40</w:t>
            </w:r>
          </w:p>
        </w:tc>
        <w:tc>
          <w:tcPr>
            <w:tcW w:w="7088" w:type="dxa"/>
            <w:tcBorders>
              <w:top w:val="single" w:sz="4" w:space="0" w:color="auto"/>
            </w:tcBorders>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Век. Таблица единиц времени.</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tcBorders>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D10AEC">
              <w:rPr>
                <w:rFonts w:ascii="Times New Roman" w:eastAsia="Times New Roman" w:hAnsi="Times New Roman" w:cs="Times New Roman"/>
                <w:sz w:val="28"/>
                <w:szCs w:val="28"/>
                <w:lang w:eastAsia="ru-RU"/>
              </w:rPr>
              <w:t>.11</w:t>
            </w:r>
          </w:p>
        </w:tc>
        <w:tc>
          <w:tcPr>
            <w:tcW w:w="141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61"/>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41</w:t>
            </w:r>
          </w:p>
        </w:tc>
        <w:tc>
          <w:tcPr>
            <w:tcW w:w="7088" w:type="dxa"/>
            <w:tcBorders>
              <w:bottom w:val="single" w:sz="4" w:space="0" w:color="auto"/>
            </w:tcBorders>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Что узнали. Чему научились.</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bottom w:val="single" w:sz="4" w:space="0" w:color="auto"/>
            </w:tcBorders>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D10AEC">
              <w:rPr>
                <w:rFonts w:ascii="Times New Roman" w:eastAsia="Times New Roman" w:hAnsi="Times New Roman" w:cs="Times New Roman"/>
                <w:sz w:val="28"/>
                <w:szCs w:val="28"/>
                <w:lang w:eastAsia="ru-RU"/>
              </w:rPr>
              <w:t>.11</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42</w:t>
            </w:r>
          </w:p>
        </w:tc>
        <w:tc>
          <w:tcPr>
            <w:tcW w:w="7088" w:type="dxa"/>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Решение задач</w:t>
            </w:r>
            <w:r w:rsidR="002A2994">
              <w:rPr>
                <w:rFonts w:ascii="Times New Roman" w:eastAsia="Times New Roman" w:hAnsi="Times New Roman" w:cs="Times New Roman"/>
                <w:sz w:val="28"/>
                <w:szCs w:val="28"/>
                <w:lang w:eastAsia="ru-RU"/>
              </w:rPr>
              <w:t xml:space="preserve"> на сложение многозначных чисел.</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D10AEC">
              <w:rPr>
                <w:rFonts w:ascii="Times New Roman" w:eastAsia="Times New Roman" w:hAnsi="Times New Roman" w:cs="Times New Roman"/>
                <w:sz w:val="28"/>
                <w:szCs w:val="28"/>
                <w:lang w:eastAsia="ru-RU"/>
              </w:rPr>
              <w:t>.11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43</w:t>
            </w:r>
          </w:p>
        </w:tc>
        <w:tc>
          <w:tcPr>
            <w:tcW w:w="7088" w:type="dxa"/>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Решение задач</w:t>
            </w:r>
            <w:r w:rsidR="002A2994">
              <w:rPr>
                <w:rFonts w:ascii="Times New Roman" w:eastAsia="Times New Roman" w:hAnsi="Times New Roman" w:cs="Times New Roman"/>
                <w:sz w:val="28"/>
                <w:szCs w:val="28"/>
                <w:lang w:eastAsia="ru-RU"/>
              </w:rPr>
              <w:t xml:space="preserve"> на вычитание многозначных чисел.</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D10AEC">
              <w:rPr>
                <w:rFonts w:ascii="Times New Roman" w:eastAsia="Times New Roman" w:hAnsi="Times New Roman" w:cs="Times New Roman"/>
                <w:sz w:val="28"/>
                <w:szCs w:val="28"/>
                <w:lang w:eastAsia="ru-RU"/>
              </w:rPr>
              <w:t>.11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44</w:t>
            </w:r>
          </w:p>
        </w:tc>
        <w:tc>
          <w:tcPr>
            <w:tcW w:w="7088" w:type="dxa"/>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Контрольная работа по теме «Величины».</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D10AEC">
              <w:rPr>
                <w:rFonts w:ascii="Times New Roman" w:eastAsia="Times New Roman" w:hAnsi="Times New Roman" w:cs="Times New Roman"/>
                <w:sz w:val="28"/>
                <w:szCs w:val="28"/>
                <w:lang w:eastAsia="ru-RU"/>
              </w:rPr>
              <w:t>.11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45</w:t>
            </w:r>
          </w:p>
        </w:tc>
        <w:tc>
          <w:tcPr>
            <w:tcW w:w="7088" w:type="dxa"/>
          </w:tcPr>
          <w:p w:rsidR="00D10AEC" w:rsidRPr="00BA6CB1" w:rsidRDefault="0057062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контрольной работы. Устные и письменные приёмы  вычислений.</w:t>
            </w:r>
          </w:p>
        </w:tc>
        <w:tc>
          <w:tcPr>
            <w:tcW w:w="1417" w:type="dxa"/>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D10AEC">
              <w:rPr>
                <w:rFonts w:ascii="Times New Roman" w:eastAsia="Times New Roman" w:hAnsi="Times New Roman" w:cs="Times New Roman"/>
                <w:sz w:val="28"/>
                <w:szCs w:val="28"/>
                <w:lang w:eastAsia="ru-RU"/>
              </w:rPr>
              <w:t>.11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shd w:val="clear" w:color="auto" w:fill="auto"/>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46</w:t>
            </w:r>
          </w:p>
        </w:tc>
        <w:tc>
          <w:tcPr>
            <w:tcW w:w="7088" w:type="dxa"/>
            <w:shd w:val="clear" w:color="auto" w:fill="auto"/>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Устные и письменные приёмы вычислений.</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shd w:val="clear" w:color="auto" w:fill="auto"/>
          </w:tcPr>
          <w:p w:rsidR="00D10AEC" w:rsidRPr="00BA6CB1" w:rsidRDefault="00113674"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D10AEC">
              <w:rPr>
                <w:rFonts w:ascii="Times New Roman" w:eastAsia="Times New Roman" w:hAnsi="Times New Roman" w:cs="Times New Roman"/>
                <w:sz w:val="28"/>
                <w:szCs w:val="28"/>
                <w:lang w:eastAsia="ru-RU"/>
              </w:rPr>
              <w:t>.11</w:t>
            </w:r>
          </w:p>
        </w:tc>
        <w:tc>
          <w:tcPr>
            <w:tcW w:w="1418" w:type="dxa"/>
            <w:shd w:val="clear" w:color="auto" w:fill="auto"/>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47</w:t>
            </w:r>
          </w:p>
        </w:tc>
        <w:tc>
          <w:tcPr>
            <w:tcW w:w="7088" w:type="dxa"/>
            <w:tcBorders>
              <w:top w:val="single" w:sz="6" w:space="0" w:color="000000"/>
            </w:tcBorders>
          </w:tcPr>
          <w:p w:rsidR="00D10AEC" w:rsidRDefault="0057062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неизвестного слагаемого.</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top w:val="single" w:sz="6" w:space="0" w:color="000000"/>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D10AEC">
              <w:rPr>
                <w:rFonts w:ascii="Times New Roman" w:eastAsia="Times New Roman" w:hAnsi="Times New Roman" w:cs="Times New Roman"/>
                <w:sz w:val="28"/>
                <w:szCs w:val="28"/>
                <w:lang w:eastAsia="ru-RU"/>
              </w:rPr>
              <w:t>.11</w:t>
            </w:r>
          </w:p>
        </w:tc>
        <w:tc>
          <w:tcPr>
            <w:tcW w:w="1418"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65"/>
        </w:trPr>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48</w:t>
            </w:r>
          </w:p>
        </w:tc>
        <w:tc>
          <w:tcPr>
            <w:tcW w:w="7088" w:type="dxa"/>
          </w:tcPr>
          <w:p w:rsidR="00D10AEC" w:rsidRDefault="004A394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неизвестного уменьшаемого.</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D10AE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93"/>
        </w:trPr>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49</w:t>
            </w:r>
          </w:p>
        </w:tc>
        <w:tc>
          <w:tcPr>
            <w:tcW w:w="7088" w:type="dxa"/>
          </w:tcPr>
          <w:p w:rsidR="00D10AEC" w:rsidRDefault="004A394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неизвестного вычитаемого.</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75"/>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50</w:t>
            </w:r>
          </w:p>
        </w:tc>
        <w:tc>
          <w:tcPr>
            <w:tcW w:w="7088" w:type="dxa"/>
            <w:tcBorders>
              <w:bottom w:val="single" w:sz="4" w:space="0" w:color="auto"/>
            </w:tcBorders>
          </w:tcPr>
          <w:p w:rsidR="00D10AEC" w:rsidRDefault="004A394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нескольких долей целого.</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bottom w:val="single" w:sz="4" w:space="0" w:color="auto"/>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w:t>
            </w:r>
            <w:r w:rsidR="00D10AEC">
              <w:rPr>
                <w:rFonts w:ascii="Times New Roman" w:eastAsia="Times New Roman" w:hAnsi="Times New Roman" w:cs="Times New Roman"/>
                <w:sz w:val="28"/>
                <w:szCs w:val="28"/>
                <w:lang w:eastAsia="ru-RU"/>
              </w:rPr>
              <w:t>.12</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51</w:t>
            </w:r>
          </w:p>
        </w:tc>
        <w:tc>
          <w:tcPr>
            <w:tcW w:w="7088" w:type="dxa"/>
          </w:tcPr>
          <w:p w:rsidR="00D10AEC" w:rsidRDefault="004A394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нескольких долей целого.</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52</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 xml:space="preserve">Решение задач </w:t>
            </w:r>
            <w:r w:rsidR="002A2994">
              <w:rPr>
                <w:rFonts w:ascii="Times New Roman" w:eastAsia="Times New Roman" w:hAnsi="Times New Roman" w:cs="Times New Roman"/>
                <w:sz w:val="28"/>
                <w:szCs w:val="28"/>
                <w:lang w:eastAsia="ru-RU"/>
              </w:rPr>
              <w:t>на умножение и деление чисел.</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53</w:t>
            </w:r>
          </w:p>
        </w:tc>
        <w:tc>
          <w:tcPr>
            <w:tcW w:w="7088" w:type="dxa"/>
          </w:tcPr>
          <w:p w:rsidR="00D10AEC" w:rsidRDefault="00D10AEC" w:rsidP="00D10AEC">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 xml:space="preserve">Решение задач </w:t>
            </w:r>
            <w:r w:rsidR="002A2994">
              <w:rPr>
                <w:rFonts w:ascii="Times New Roman" w:eastAsia="Times New Roman" w:hAnsi="Times New Roman" w:cs="Times New Roman"/>
                <w:sz w:val="28"/>
                <w:szCs w:val="28"/>
                <w:lang w:eastAsia="ru-RU"/>
              </w:rPr>
              <w:t>на нахождение площади и периметра.</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54</w:t>
            </w:r>
          </w:p>
        </w:tc>
        <w:tc>
          <w:tcPr>
            <w:tcW w:w="7088" w:type="dxa"/>
          </w:tcPr>
          <w:p w:rsidR="00D10AEC" w:rsidRDefault="004A394E"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Что узнали. Чему научились.</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7"/>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55</w:t>
            </w:r>
          </w:p>
        </w:tc>
        <w:tc>
          <w:tcPr>
            <w:tcW w:w="7088" w:type="dxa"/>
            <w:tcBorders>
              <w:bottom w:val="single" w:sz="4" w:space="0" w:color="auto"/>
            </w:tcBorders>
          </w:tcPr>
          <w:p w:rsidR="00D10AEC" w:rsidRPr="00BA6CB1" w:rsidRDefault="004A394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Странички для любознательных</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Задачи – расчёты.</w:t>
            </w:r>
          </w:p>
        </w:tc>
        <w:tc>
          <w:tcPr>
            <w:tcW w:w="1417" w:type="dxa"/>
            <w:tcBorders>
              <w:bottom w:val="single" w:sz="4" w:space="0" w:color="auto"/>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D10AEC">
              <w:rPr>
                <w:rFonts w:ascii="Times New Roman" w:eastAsia="Times New Roman" w:hAnsi="Times New Roman" w:cs="Times New Roman"/>
                <w:sz w:val="28"/>
                <w:szCs w:val="28"/>
                <w:lang w:eastAsia="ru-RU"/>
              </w:rPr>
              <w:t>.12</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79"/>
        </w:trPr>
        <w:tc>
          <w:tcPr>
            <w:tcW w:w="817"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56</w:t>
            </w:r>
          </w:p>
        </w:tc>
        <w:tc>
          <w:tcPr>
            <w:tcW w:w="7088" w:type="dxa"/>
            <w:tcBorders>
              <w:top w:val="single" w:sz="4" w:space="0" w:color="auto"/>
              <w:bottom w:val="single" w:sz="4" w:space="0" w:color="auto"/>
            </w:tcBorders>
          </w:tcPr>
          <w:p w:rsidR="00D10AEC" w:rsidRPr="00BA6CB1" w:rsidRDefault="004A394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Что узнали. Чему научились.</w:t>
            </w:r>
          </w:p>
        </w:tc>
        <w:tc>
          <w:tcPr>
            <w:tcW w:w="1417" w:type="dxa"/>
            <w:tcBorders>
              <w:top w:val="single" w:sz="4" w:space="0" w:color="auto"/>
              <w:bottom w:val="single" w:sz="4" w:space="0" w:color="auto"/>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D10AEC">
              <w:rPr>
                <w:rFonts w:ascii="Times New Roman" w:eastAsia="Times New Roman" w:hAnsi="Times New Roman" w:cs="Times New Roman"/>
                <w:sz w:val="28"/>
                <w:szCs w:val="28"/>
                <w:lang w:eastAsia="ru-RU"/>
              </w:rPr>
              <w:t>.12</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80"/>
        </w:trPr>
        <w:tc>
          <w:tcPr>
            <w:tcW w:w="817" w:type="dxa"/>
            <w:tcBorders>
              <w:top w:val="single" w:sz="4" w:space="0" w:color="auto"/>
              <w:bottom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57</w:t>
            </w:r>
          </w:p>
        </w:tc>
        <w:tc>
          <w:tcPr>
            <w:tcW w:w="7088" w:type="dxa"/>
            <w:tcBorders>
              <w:top w:val="single" w:sz="4" w:space="0" w:color="auto"/>
              <w:bottom w:val="single" w:sz="6" w:space="0" w:color="000000"/>
            </w:tcBorders>
          </w:tcPr>
          <w:p w:rsidR="00D10AEC" w:rsidRPr="00BA6CB1" w:rsidRDefault="004A394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теме «Сложение и вычитание».</w:t>
            </w:r>
          </w:p>
        </w:tc>
        <w:tc>
          <w:tcPr>
            <w:tcW w:w="1417" w:type="dxa"/>
            <w:tcBorders>
              <w:top w:val="single" w:sz="4" w:space="0" w:color="auto"/>
              <w:bottom w:val="single" w:sz="6" w:space="0" w:color="000000"/>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D10AEC">
              <w:rPr>
                <w:rFonts w:ascii="Times New Roman" w:eastAsia="Times New Roman" w:hAnsi="Times New Roman" w:cs="Times New Roman"/>
                <w:sz w:val="28"/>
                <w:szCs w:val="28"/>
                <w:lang w:eastAsia="ru-RU"/>
              </w:rPr>
              <w:t>.12</w:t>
            </w:r>
          </w:p>
        </w:tc>
        <w:tc>
          <w:tcPr>
            <w:tcW w:w="1418" w:type="dxa"/>
            <w:tcBorders>
              <w:top w:val="single" w:sz="4" w:space="0" w:color="auto"/>
              <w:bottom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3653A7">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84"/>
        </w:trPr>
        <w:tc>
          <w:tcPr>
            <w:tcW w:w="817"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58</w:t>
            </w:r>
          </w:p>
        </w:tc>
        <w:tc>
          <w:tcPr>
            <w:tcW w:w="7088"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А</w:t>
            </w:r>
            <w:r w:rsidR="004A394E">
              <w:rPr>
                <w:rFonts w:ascii="Times New Roman" w:eastAsia="Times New Roman" w:hAnsi="Times New Roman" w:cs="Times New Roman"/>
                <w:sz w:val="28"/>
                <w:szCs w:val="28"/>
                <w:lang w:eastAsia="ru-RU"/>
              </w:rPr>
              <w:t>нализ контрольной работы. Свойства умножения.</w:t>
            </w:r>
          </w:p>
        </w:tc>
        <w:tc>
          <w:tcPr>
            <w:tcW w:w="1417" w:type="dxa"/>
            <w:tcBorders>
              <w:top w:val="single" w:sz="6" w:space="0" w:color="000000"/>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D10AEC">
              <w:rPr>
                <w:rFonts w:ascii="Times New Roman" w:eastAsia="Times New Roman" w:hAnsi="Times New Roman" w:cs="Times New Roman"/>
                <w:sz w:val="28"/>
                <w:szCs w:val="28"/>
                <w:lang w:eastAsia="ru-RU"/>
              </w:rPr>
              <w:t>.12</w:t>
            </w:r>
          </w:p>
        </w:tc>
        <w:tc>
          <w:tcPr>
            <w:tcW w:w="1418" w:type="dxa"/>
            <w:tcBorders>
              <w:top w:val="single" w:sz="6" w:space="0" w:color="000000"/>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59</w:t>
            </w:r>
          </w:p>
        </w:tc>
        <w:tc>
          <w:tcPr>
            <w:tcW w:w="7088" w:type="dxa"/>
          </w:tcPr>
          <w:p w:rsidR="00D10AEC" w:rsidRDefault="001E18FA"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Письменные приёмы умножения.</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60</w:t>
            </w:r>
          </w:p>
        </w:tc>
        <w:tc>
          <w:tcPr>
            <w:tcW w:w="7088" w:type="dxa"/>
          </w:tcPr>
          <w:p w:rsidR="00D10AEC" w:rsidRDefault="001E18FA"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Письменные приёмы умножения.</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61</w:t>
            </w:r>
          </w:p>
        </w:tc>
        <w:tc>
          <w:tcPr>
            <w:tcW w:w="7088" w:type="dxa"/>
          </w:tcPr>
          <w:p w:rsidR="00D10AEC" w:rsidRPr="00BA6CB1" w:rsidRDefault="001E18FA"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Умножение чисел</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запись которых оканчивается нулями.</w:t>
            </w: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3653A7">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52"/>
        </w:trPr>
        <w:tc>
          <w:tcPr>
            <w:tcW w:w="817"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62</w:t>
            </w:r>
          </w:p>
        </w:tc>
        <w:tc>
          <w:tcPr>
            <w:tcW w:w="7088" w:type="dxa"/>
            <w:tcBorders>
              <w:bottom w:val="single" w:sz="4" w:space="0" w:color="auto"/>
            </w:tcBorders>
          </w:tcPr>
          <w:p w:rsidR="00D10AEC" w:rsidRDefault="001E18FA"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неизвестного множителя.</w:t>
            </w:r>
          </w:p>
          <w:p w:rsidR="00C50C08" w:rsidRDefault="00C50C08" w:rsidP="00D10AEC">
            <w:pPr>
              <w:spacing w:after="0" w:line="240" w:lineRule="auto"/>
              <w:rPr>
                <w:rFonts w:ascii="Times New Roman" w:eastAsia="Times New Roman" w:hAnsi="Times New Roman" w:cs="Times New Roman"/>
                <w:sz w:val="2"/>
                <w:szCs w:val="2"/>
                <w:lang w:eastAsia="ru-RU"/>
              </w:rPr>
            </w:pP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bottom w:val="single" w:sz="4" w:space="0" w:color="auto"/>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D10AEC">
              <w:rPr>
                <w:rFonts w:ascii="Times New Roman" w:eastAsia="Times New Roman" w:hAnsi="Times New Roman" w:cs="Times New Roman"/>
                <w:sz w:val="28"/>
                <w:szCs w:val="28"/>
                <w:lang w:eastAsia="ru-RU"/>
              </w:rPr>
              <w:t>.12</w:t>
            </w:r>
          </w:p>
        </w:tc>
        <w:tc>
          <w:tcPr>
            <w:tcW w:w="1418" w:type="dxa"/>
            <w:tcBorders>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1"/>
        </w:trPr>
        <w:tc>
          <w:tcPr>
            <w:tcW w:w="817"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63</w:t>
            </w:r>
          </w:p>
        </w:tc>
        <w:tc>
          <w:tcPr>
            <w:tcW w:w="7088" w:type="dxa"/>
            <w:tcBorders>
              <w:top w:val="single" w:sz="4" w:space="0" w:color="auto"/>
            </w:tcBorders>
          </w:tcPr>
          <w:p w:rsidR="00D10AEC" w:rsidRPr="00BA6CB1" w:rsidRDefault="001E18FA"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Нахождение неизвестного делимого.</w:t>
            </w:r>
          </w:p>
        </w:tc>
        <w:tc>
          <w:tcPr>
            <w:tcW w:w="1417" w:type="dxa"/>
            <w:tcBorders>
              <w:top w:val="single" w:sz="4" w:space="0" w:color="auto"/>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D10AEC">
              <w:rPr>
                <w:rFonts w:ascii="Times New Roman" w:eastAsia="Times New Roman" w:hAnsi="Times New Roman" w:cs="Times New Roman"/>
                <w:sz w:val="28"/>
                <w:szCs w:val="28"/>
                <w:lang w:eastAsia="ru-RU"/>
              </w:rPr>
              <w:t>.12</w:t>
            </w:r>
          </w:p>
        </w:tc>
        <w:tc>
          <w:tcPr>
            <w:tcW w:w="1418" w:type="dxa"/>
            <w:tcBorders>
              <w:top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64</w:t>
            </w:r>
          </w:p>
        </w:tc>
        <w:tc>
          <w:tcPr>
            <w:tcW w:w="7088" w:type="dxa"/>
          </w:tcPr>
          <w:p w:rsidR="00D10AEC" w:rsidRDefault="001E18FA"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Нахождение неизвестного делителя.</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D10AEC">
              <w:rPr>
                <w:rFonts w:ascii="Times New Roman" w:eastAsia="Times New Roman" w:hAnsi="Times New Roman" w:cs="Times New Roman"/>
                <w:sz w:val="28"/>
                <w:szCs w:val="28"/>
                <w:lang w:eastAsia="ru-RU"/>
              </w:rPr>
              <w:t>.12</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65</w:t>
            </w:r>
          </w:p>
        </w:tc>
        <w:tc>
          <w:tcPr>
            <w:tcW w:w="7088" w:type="dxa"/>
          </w:tcPr>
          <w:p w:rsidR="00D10AEC" w:rsidRDefault="001E18FA"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Деление с числами 0 и 1.</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66</w:t>
            </w:r>
          </w:p>
        </w:tc>
        <w:tc>
          <w:tcPr>
            <w:tcW w:w="7088" w:type="dxa"/>
          </w:tcPr>
          <w:p w:rsidR="00D10AEC" w:rsidRDefault="001E18FA"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Письменные приёмы деления.</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67</w:t>
            </w:r>
          </w:p>
        </w:tc>
        <w:tc>
          <w:tcPr>
            <w:tcW w:w="7088" w:type="dxa"/>
          </w:tcPr>
          <w:p w:rsidR="00D10AEC" w:rsidRDefault="003653A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Письменные приёмы деления.</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2B55B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68</w:t>
            </w:r>
          </w:p>
        </w:tc>
        <w:tc>
          <w:tcPr>
            <w:tcW w:w="7088" w:type="dxa"/>
          </w:tcPr>
          <w:p w:rsidR="00D10AEC" w:rsidRPr="00BA6CB1" w:rsidRDefault="003653A7"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Задачи на увеличение и уменьшение числа в несколько раз, выраженные в косвенной форме.</w:t>
            </w: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2B55B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p>
        </w:tc>
        <w:tc>
          <w:tcPr>
            <w:tcW w:w="7088" w:type="dxa"/>
          </w:tcPr>
          <w:p w:rsidR="00D10AEC" w:rsidRDefault="003653A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Письменные приёмы деления. Решение задач.</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2B55B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w:t>
            </w:r>
          </w:p>
        </w:tc>
        <w:tc>
          <w:tcPr>
            <w:tcW w:w="7088" w:type="dxa"/>
          </w:tcPr>
          <w:p w:rsidR="00D10AEC" w:rsidRDefault="003653A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Закрепление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D10AEC" w:rsidRPr="00BA6CB1" w:rsidRDefault="002B55B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w:t>
            </w:r>
          </w:p>
        </w:tc>
        <w:tc>
          <w:tcPr>
            <w:tcW w:w="7088" w:type="dxa"/>
          </w:tcPr>
          <w:p w:rsidR="00D10AEC" w:rsidRPr="00BA6CB1" w:rsidRDefault="003653A7"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теме «Умножение и деление на однозначное число».</w:t>
            </w:r>
          </w:p>
        </w:tc>
        <w:tc>
          <w:tcPr>
            <w:tcW w:w="1417" w:type="dxa"/>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D10AEC">
              <w:rPr>
                <w:rFonts w:ascii="Times New Roman" w:eastAsia="Times New Roman" w:hAnsi="Times New Roman" w:cs="Times New Roman"/>
                <w:sz w:val="28"/>
                <w:szCs w:val="28"/>
                <w:lang w:eastAsia="ru-RU"/>
              </w:rPr>
              <w:t>.01</w:t>
            </w:r>
          </w:p>
        </w:tc>
        <w:tc>
          <w:tcPr>
            <w:tcW w:w="1418" w:type="dxa"/>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D10AEC"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15"/>
        </w:trPr>
        <w:tc>
          <w:tcPr>
            <w:tcW w:w="817" w:type="dxa"/>
            <w:tcBorders>
              <w:top w:val="single" w:sz="4" w:space="0" w:color="auto"/>
              <w:bottom w:val="single" w:sz="4" w:space="0" w:color="auto"/>
            </w:tcBorders>
          </w:tcPr>
          <w:p w:rsidR="00D10AEC" w:rsidRPr="00BA6CB1" w:rsidRDefault="002B55BE" w:rsidP="00D10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w:t>
            </w:r>
          </w:p>
        </w:tc>
        <w:tc>
          <w:tcPr>
            <w:tcW w:w="7088" w:type="dxa"/>
            <w:tcBorders>
              <w:top w:val="single" w:sz="4" w:space="0" w:color="auto"/>
              <w:bottom w:val="single" w:sz="4" w:space="0" w:color="auto"/>
            </w:tcBorders>
          </w:tcPr>
          <w:p w:rsidR="00D10AEC" w:rsidRDefault="003653A7" w:rsidP="00D10AEC">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Анализ контрольной работы. Закрепление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w:t>
            </w:r>
          </w:p>
          <w:p w:rsidR="00C50C08" w:rsidRPr="00C50C08" w:rsidRDefault="00C50C08" w:rsidP="00D10AEC">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bottom w:val="single" w:sz="4" w:space="0" w:color="auto"/>
            </w:tcBorders>
          </w:tcPr>
          <w:p w:rsidR="00D10AEC"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D10AEC">
              <w:rPr>
                <w:rFonts w:ascii="Times New Roman" w:eastAsia="Times New Roman" w:hAnsi="Times New Roman" w:cs="Times New Roman"/>
                <w:sz w:val="28"/>
                <w:szCs w:val="28"/>
                <w:lang w:eastAsia="ru-RU"/>
              </w:rPr>
              <w:t>.01</w:t>
            </w:r>
          </w:p>
        </w:tc>
        <w:tc>
          <w:tcPr>
            <w:tcW w:w="1418" w:type="dxa"/>
            <w:tcBorders>
              <w:top w:val="single" w:sz="4" w:space="0" w:color="auto"/>
              <w:bottom w:val="single" w:sz="4" w:space="0" w:color="auto"/>
            </w:tcBorders>
          </w:tcPr>
          <w:p w:rsidR="00D10AEC" w:rsidRPr="00BA6CB1" w:rsidRDefault="00D10AEC" w:rsidP="00D10AEC">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15"/>
        </w:trPr>
        <w:tc>
          <w:tcPr>
            <w:tcW w:w="817" w:type="dxa"/>
            <w:tcBorders>
              <w:top w:val="single" w:sz="4" w:space="0" w:color="auto"/>
              <w:bottom w:val="single" w:sz="4" w:space="0" w:color="auto"/>
            </w:tcBorders>
          </w:tcPr>
          <w:p w:rsidR="002B55BE" w:rsidRDefault="002B55BE"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w:t>
            </w:r>
          </w:p>
        </w:tc>
        <w:tc>
          <w:tcPr>
            <w:tcW w:w="7088" w:type="dxa"/>
            <w:tcBorders>
              <w:top w:val="single" w:sz="4" w:space="0" w:color="auto"/>
              <w:bottom w:val="single" w:sz="4" w:space="0" w:color="auto"/>
            </w:tcBorders>
          </w:tcPr>
          <w:p w:rsidR="002B55BE" w:rsidRDefault="003653A7"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Умножение и деление на однозначное число.</w:t>
            </w:r>
          </w:p>
          <w:p w:rsidR="00C50C08" w:rsidRPr="00C50C08" w:rsidRDefault="00C50C08"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2B55BE">
              <w:rPr>
                <w:rFonts w:ascii="Times New Roman" w:eastAsia="Times New Roman" w:hAnsi="Times New Roman" w:cs="Times New Roman"/>
                <w:sz w:val="28"/>
                <w:szCs w:val="28"/>
                <w:lang w:eastAsia="ru-RU"/>
              </w:rPr>
              <w:t>.01</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22"/>
        </w:trPr>
        <w:tc>
          <w:tcPr>
            <w:tcW w:w="817" w:type="dxa"/>
            <w:tcBorders>
              <w:top w:val="nil"/>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74</w:t>
            </w:r>
          </w:p>
        </w:tc>
        <w:tc>
          <w:tcPr>
            <w:tcW w:w="708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Умножение числа на произведение</w:t>
            </w:r>
            <w:r w:rsidR="00C50C08">
              <w:rPr>
                <w:rFonts w:ascii="Times New Roman" w:eastAsia="Times New Roman" w:hAnsi="Times New Roman" w:cs="Times New Roman"/>
                <w:sz w:val="28"/>
                <w:szCs w:val="28"/>
                <w:lang w:eastAsia="ru-RU"/>
              </w:rPr>
              <w:t>.</w:t>
            </w:r>
          </w:p>
        </w:tc>
        <w:tc>
          <w:tcPr>
            <w:tcW w:w="1417" w:type="dxa"/>
            <w:tcBorders>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B55BE">
              <w:rPr>
                <w:rFonts w:ascii="Times New Roman" w:eastAsia="Times New Roman" w:hAnsi="Times New Roman" w:cs="Times New Roman"/>
                <w:sz w:val="28"/>
                <w:szCs w:val="28"/>
                <w:lang w:eastAsia="ru-RU"/>
              </w:rPr>
              <w:t>.01</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561"/>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75</w:t>
            </w:r>
          </w:p>
        </w:tc>
        <w:tc>
          <w:tcPr>
            <w:tcW w:w="7088" w:type="dxa"/>
            <w:tcBorders>
              <w:top w:val="single" w:sz="4" w:space="0" w:color="auto"/>
            </w:tcBorders>
          </w:tcPr>
          <w:p w:rsidR="002B55BE" w:rsidRPr="00BA6CB1" w:rsidRDefault="003653A7"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Скорость. Единицы скорости. Взаимосвязь между скоростью, временем и расстоянием.</w:t>
            </w:r>
          </w:p>
        </w:tc>
        <w:tc>
          <w:tcPr>
            <w:tcW w:w="1417" w:type="dxa"/>
            <w:tcBorders>
              <w:top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2B55BE">
              <w:rPr>
                <w:rFonts w:ascii="Times New Roman" w:eastAsia="Times New Roman" w:hAnsi="Times New Roman" w:cs="Times New Roman"/>
                <w:sz w:val="28"/>
                <w:szCs w:val="28"/>
                <w:lang w:eastAsia="ru-RU"/>
              </w:rPr>
              <w:t>.01</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27"/>
        </w:trPr>
        <w:tc>
          <w:tcPr>
            <w:tcW w:w="817"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76</w:t>
            </w:r>
          </w:p>
        </w:tc>
        <w:tc>
          <w:tcPr>
            <w:tcW w:w="7088" w:type="dxa"/>
            <w:tcBorders>
              <w:top w:val="single" w:sz="4" w:space="0" w:color="auto"/>
              <w:bottom w:val="single" w:sz="4" w:space="0" w:color="auto"/>
            </w:tcBorders>
          </w:tcPr>
          <w:p w:rsidR="002B55BE" w:rsidRPr="00BA6CB1" w:rsidRDefault="003653A7"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задач на движение.</w:t>
            </w:r>
          </w:p>
        </w:tc>
        <w:tc>
          <w:tcPr>
            <w:tcW w:w="1417" w:type="dxa"/>
            <w:tcBorders>
              <w:top w:val="single" w:sz="4" w:space="0" w:color="auto"/>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2B55BE">
              <w:rPr>
                <w:rFonts w:ascii="Times New Roman" w:eastAsia="Times New Roman" w:hAnsi="Times New Roman" w:cs="Times New Roman"/>
                <w:sz w:val="28"/>
                <w:szCs w:val="28"/>
                <w:lang w:eastAsia="ru-RU"/>
              </w:rPr>
              <w:t>.01</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91"/>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77</w:t>
            </w:r>
          </w:p>
        </w:tc>
        <w:tc>
          <w:tcPr>
            <w:tcW w:w="7088" w:type="dxa"/>
            <w:tcBorders>
              <w:top w:val="single" w:sz="4" w:space="0" w:color="auto"/>
            </w:tcBorders>
          </w:tcPr>
          <w:p w:rsidR="002B55BE" w:rsidRPr="00BA6CB1" w:rsidRDefault="00261051"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задач на движение.</w:t>
            </w:r>
          </w:p>
        </w:tc>
        <w:tc>
          <w:tcPr>
            <w:tcW w:w="1417" w:type="dxa"/>
            <w:tcBorders>
              <w:top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B55BE">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1</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78</w:t>
            </w:r>
          </w:p>
        </w:tc>
        <w:tc>
          <w:tcPr>
            <w:tcW w:w="7088" w:type="dxa"/>
          </w:tcPr>
          <w:p w:rsidR="002B55BE" w:rsidRDefault="00261051"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Умножение числа на произведение.</w:t>
            </w:r>
          </w:p>
          <w:p w:rsidR="00C50C08" w:rsidRPr="00C50C08" w:rsidRDefault="00C50C08"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2B55BE"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r w:rsidR="0072663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690"/>
        </w:trPr>
        <w:tc>
          <w:tcPr>
            <w:tcW w:w="817"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79</w:t>
            </w:r>
          </w:p>
        </w:tc>
        <w:tc>
          <w:tcPr>
            <w:tcW w:w="7088" w:type="dxa"/>
            <w:tcBorders>
              <w:bottom w:val="single" w:sz="4" w:space="0" w:color="auto"/>
            </w:tcBorders>
          </w:tcPr>
          <w:p w:rsidR="002B55BE" w:rsidRPr="00BA6CB1" w:rsidRDefault="00261051"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Письменное умножение на числа, оканчивающиеся нулями</w:t>
            </w:r>
            <w:r>
              <w:rPr>
                <w:rFonts w:ascii="Times New Roman" w:eastAsia="Times New Roman" w:hAnsi="Times New Roman" w:cs="Times New Roman"/>
                <w:sz w:val="28"/>
                <w:szCs w:val="28"/>
                <w:lang w:eastAsia="ru-RU"/>
              </w:rPr>
              <w:t>.</w:t>
            </w:r>
          </w:p>
        </w:tc>
        <w:tc>
          <w:tcPr>
            <w:tcW w:w="1417" w:type="dxa"/>
            <w:tcBorders>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w:t>
            </w:r>
            <w:r w:rsidR="002B55BE">
              <w:rPr>
                <w:rFonts w:ascii="Times New Roman" w:eastAsia="Times New Roman" w:hAnsi="Times New Roman" w:cs="Times New Roman"/>
                <w:sz w:val="28"/>
                <w:szCs w:val="28"/>
                <w:lang w:eastAsia="ru-RU"/>
              </w:rPr>
              <w:t>.02</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80</w:t>
            </w:r>
          </w:p>
        </w:tc>
        <w:tc>
          <w:tcPr>
            <w:tcW w:w="7088" w:type="dxa"/>
          </w:tcPr>
          <w:p w:rsidR="002B55BE" w:rsidRPr="00BA6CB1" w:rsidRDefault="00261051"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Письменное умножение на числа, оканчивающиеся нулями</w:t>
            </w:r>
            <w:r>
              <w:rPr>
                <w:rFonts w:ascii="Times New Roman" w:eastAsia="Times New Roman" w:hAnsi="Times New Roman" w:cs="Times New Roman"/>
                <w:sz w:val="28"/>
                <w:szCs w:val="28"/>
                <w:lang w:eastAsia="ru-RU"/>
              </w:rPr>
              <w:t>.</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81</w:t>
            </w:r>
          </w:p>
        </w:tc>
        <w:tc>
          <w:tcPr>
            <w:tcW w:w="7088" w:type="dxa"/>
          </w:tcPr>
          <w:p w:rsidR="002B55BE" w:rsidRPr="00BA6CB1" w:rsidRDefault="00261051"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Письменное умножение двух чисел, оканчивающихся нулями</w:t>
            </w:r>
            <w:r>
              <w:rPr>
                <w:rFonts w:ascii="Times New Roman" w:eastAsia="Times New Roman" w:hAnsi="Times New Roman" w:cs="Times New Roman"/>
                <w:sz w:val="28"/>
                <w:szCs w:val="28"/>
                <w:lang w:eastAsia="ru-RU"/>
              </w:rPr>
              <w:t>.</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82</w:t>
            </w:r>
          </w:p>
        </w:tc>
        <w:tc>
          <w:tcPr>
            <w:tcW w:w="7088" w:type="dxa"/>
          </w:tcPr>
          <w:p w:rsidR="002B55BE" w:rsidRDefault="00261051"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Решение задач.</w:t>
            </w:r>
          </w:p>
          <w:p w:rsidR="00C50C08" w:rsidRPr="00C50C08" w:rsidRDefault="00C50C08"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A727E4">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50"/>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83</w:t>
            </w:r>
          </w:p>
        </w:tc>
        <w:tc>
          <w:tcPr>
            <w:tcW w:w="708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w:t>
            </w:r>
            <w:r w:rsidR="00261051">
              <w:rPr>
                <w:rFonts w:ascii="Times New Roman" w:eastAsia="Times New Roman" w:hAnsi="Times New Roman" w:cs="Times New Roman"/>
                <w:sz w:val="28"/>
                <w:szCs w:val="28"/>
                <w:lang w:eastAsia="ru-RU"/>
              </w:rPr>
              <w:t>ерестановка  и  группировка  множителей.</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A727E4">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4"/>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84</w:t>
            </w:r>
          </w:p>
        </w:tc>
        <w:tc>
          <w:tcPr>
            <w:tcW w:w="708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Что узнали. Чему</w:t>
            </w:r>
            <w:r w:rsidR="00261051">
              <w:rPr>
                <w:rFonts w:ascii="Times New Roman" w:eastAsia="Times New Roman" w:hAnsi="Times New Roman" w:cs="Times New Roman"/>
                <w:sz w:val="28"/>
                <w:szCs w:val="28"/>
                <w:lang w:eastAsia="ru-RU"/>
              </w:rPr>
              <w:t xml:space="preserve"> научились.</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85</w:t>
            </w:r>
          </w:p>
        </w:tc>
        <w:tc>
          <w:tcPr>
            <w:tcW w:w="7088" w:type="dxa"/>
          </w:tcPr>
          <w:p w:rsidR="002B55BE" w:rsidRDefault="00261051"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Деление числа на произведение.</w:t>
            </w:r>
          </w:p>
          <w:p w:rsidR="00C50C08" w:rsidRDefault="00C50C08" w:rsidP="002B55BE">
            <w:pPr>
              <w:spacing w:after="0" w:line="240" w:lineRule="auto"/>
              <w:rPr>
                <w:rFonts w:ascii="Times New Roman" w:eastAsia="Times New Roman" w:hAnsi="Times New Roman" w:cs="Times New Roman"/>
                <w:sz w:val="2"/>
                <w:szCs w:val="2"/>
                <w:lang w:eastAsia="ru-RU"/>
              </w:rPr>
            </w:pPr>
          </w:p>
          <w:p w:rsidR="00C50C08" w:rsidRPr="00C50C08" w:rsidRDefault="00C50C08"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86</w:t>
            </w:r>
          </w:p>
        </w:tc>
        <w:tc>
          <w:tcPr>
            <w:tcW w:w="7088" w:type="dxa"/>
          </w:tcPr>
          <w:p w:rsidR="002B55BE" w:rsidRDefault="00261051" w:rsidP="002B55BE">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Деление с остатком на 10, 100, 1000</w:t>
            </w:r>
            <w:r>
              <w:rPr>
                <w:rFonts w:ascii="Times New Roman" w:eastAsia="Times New Roman" w:hAnsi="Times New Roman" w:cs="Times New Roman"/>
                <w:sz w:val="28"/>
                <w:szCs w:val="28"/>
                <w:lang w:eastAsia="ru-RU"/>
              </w:rPr>
              <w:t>.</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68"/>
        </w:trPr>
        <w:tc>
          <w:tcPr>
            <w:tcW w:w="817"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87</w:t>
            </w:r>
          </w:p>
        </w:tc>
        <w:tc>
          <w:tcPr>
            <w:tcW w:w="708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Деление с остатком на 10, 100, 1000</w:t>
            </w:r>
            <w:r w:rsidR="00261051">
              <w:rPr>
                <w:rFonts w:ascii="Times New Roman" w:eastAsia="Times New Roman" w:hAnsi="Times New Roman" w:cs="Times New Roman"/>
                <w:sz w:val="28"/>
                <w:szCs w:val="28"/>
                <w:lang w:eastAsia="ru-RU"/>
              </w:rPr>
              <w:t>.</w:t>
            </w:r>
          </w:p>
        </w:tc>
        <w:tc>
          <w:tcPr>
            <w:tcW w:w="1417" w:type="dxa"/>
            <w:tcBorders>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2B55BE">
              <w:rPr>
                <w:rFonts w:ascii="Times New Roman" w:eastAsia="Times New Roman" w:hAnsi="Times New Roman" w:cs="Times New Roman"/>
                <w:sz w:val="28"/>
                <w:szCs w:val="28"/>
                <w:lang w:eastAsia="ru-RU"/>
              </w:rPr>
              <w:t>.02</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A727E4">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22"/>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88</w:t>
            </w:r>
          </w:p>
        </w:tc>
        <w:tc>
          <w:tcPr>
            <w:tcW w:w="7088" w:type="dxa"/>
            <w:tcBorders>
              <w:top w:val="single" w:sz="4" w:space="0" w:color="auto"/>
            </w:tcBorders>
          </w:tcPr>
          <w:p w:rsidR="002B55BE" w:rsidRPr="00BA6CB1" w:rsidRDefault="00261051"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задач.</w:t>
            </w:r>
          </w:p>
        </w:tc>
        <w:tc>
          <w:tcPr>
            <w:tcW w:w="1417" w:type="dxa"/>
            <w:tcBorders>
              <w:top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2B55BE">
              <w:rPr>
                <w:rFonts w:ascii="Times New Roman" w:eastAsia="Times New Roman" w:hAnsi="Times New Roman" w:cs="Times New Roman"/>
                <w:sz w:val="28"/>
                <w:szCs w:val="28"/>
                <w:lang w:eastAsia="ru-RU"/>
              </w:rPr>
              <w:t>.02</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A727E4">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23"/>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89</w:t>
            </w:r>
          </w:p>
        </w:tc>
        <w:tc>
          <w:tcPr>
            <w:tcW w:w="708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Письменное деление на числа, оканчивающиеся нулями</w:t>
            </w:r>
            <w:r w:rsidR="00261051">
              <w:rPr>
                <w:rFonts w:ascii="Times New Roman" w:eastAsia="Times New Roman" w:hAnsi="Times New Roman" w:cs="Times New Roman"/>
                <w:sz w:val="28"/>
                <w:szCs w:val="28"/>
                <w:lang w:eastAsia="ru-RU"/>
              </w:rPr>
              <w:t>.</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A727E4">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87"/>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90</w:t>
            </w:r>
          </w:p>
        </w:tc>
        <w:tc>
          <w:tcPr>
            <w:tcW w:w="708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Письменное деление на числа, оканчивающиеся нулями</w:t>
            </w:r>
            <w:r w:rsidR="00261051">
              <w:rPr>
                <w:rFonts w:ascii="Times New Roman" w:eastAsia="Times New Roman" w:hAnsi="Times New Roman" w:cs="Times New Roman"/>
                <w:sz w:val="28"/>
                <w:szCs w:val="28"/>
                <w:lang w:eastAsia="ru-RU"/>
              </w:rPr>
              <w:t>.</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A727E4">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20"/>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91</w:t>
            </w:r>
          </w:p>
        </w:tc>
        <w:tc>
          <w:tcPr>
            <w:tcW w:w="708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Письменное деление  на числа, оканчивающиеся нулями</w:t>
            </w:r>
            <w:r w:rsidR="00261051">
              <w:rPr>
                <w:rFonts w:ascii="Times New Roman" w:eastAsia="Times New Roman" w:hAnsi="Times New Roman" w:cs="Times New Roman"/>
                <w:sz w:val="28"/>
                <w:szCs w:val="28"/>
                <w:lang w:eastAsia="ru-RU"/>
              </w:rPr>
              <w:t>.</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2B55BE">
              <w:rPr>
                <w:rFonts w:ascii="Times New Roman" w:eastAsia="Times New Roman" w:hAnsi="Times New Roman" w:cs="Times New Roman"/>
                <w:sz w:val="28"/>
                <w:szCs w:val="28"/>
                <w:lang w:eastAsia="ru-RU"/>
              </w:rPr>
              <w:t>.02</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915"/>
        </w:trPr>
        <w:tc>
          <w:tcPr>
            <w:tcW w:w="817"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92</w:t>
            </w:r>
          </w:p>
        </w:tc>
        <w:tc>
          <w:tcPr>
            <w:tcW w:w="708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Решение задач на одновременное встречное движение, на одновременное движение в противоположных направлениях.</w:t>
            </w:r>
          </w:p>
        </w:tc>
        <w:tc>
          <w:tcPr>
            <w:tcW w:w="1417" w:type="dxa"/>
            <w:tcBorders>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2B55BE">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2</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75"/>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93</w:t>
            </w:r>
          </w:p>
        </w:tc>
        <w:tc>
          <w:tcPr>
            <w:tcW w:w="708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 xml:space="preserve">Решение задач на </w:t>
            </w:r>
            <w:r w:rsidR="00261051">
              <w:rPr>
                <w:rFonts w:ascii="Times New Roman" w:eastAsia="Times New Roman" w:hAnsi="Times New Roman" w:cs="Times New Roman"/>
                <w:sz w:val="28"/>
                <w:szCs w:val="28"/>
                <w:lang w:eastAsia="ru-RU"/>
              </w:rPr>
              <w:t>движение.</w:t>
            </w:r>
          </w:p>
        </w:tc>
        <w:tc>
          <w:tcPr>
            <w:tcW w:w="1417" w:type="dxa"/>
            <w:tcBorders>
              <w:top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w:t>
            </w:r>
            <w:r w:rsidR="002B55BE">
              <w:rPr>
                <w:rFonts w:ascii="Times New Roman" w:eastAsia="Times New Roman" w:hAnsi="Times New Roman" w:cs="Times New Roman"/>
                <w:sz w:val="28"/>
                <w:szCs w:val="28"/>
                <w:lang w:eastAsia="ru-RU"/>
              </w:rPr>
              <w:t>.03</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94</w:t>
            </w:r>
          </w:p>
        </w:tc>
        <w:tc>
          <w:tcPr>
            <w:tcW w:w="7088" w:type="dxa"/>
          </w:tcPr>
          <w:p w:rsidR="002B55BE" w:rsidRDefault="00261051"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Закрепление</w:t>
            </w:r>
            <w:r w:rsidR="00463DF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95</w:t>
            </w:r>
          </w:p>
        </w:tc>
        <w:tc>
          <w:tcPr>
            <w:tcW w:w="7088" w:type="dxa"/>
          </w:tcPr>
          <w:p w:rsidR="002B55BE" w:rsidRDefault="002B55BE" w:rsidP="002B55BE">
            <w:pPr>
              <w:spacing w:after="0" w:line="240" w:lineRule="auto"/>
              <w:rPr>
                <w:rFonts w:ascii="Times New Roman" w:eastAsia="Times New Roman" w:hAnsi="Times New Roman" w:cs="Times New Roman"/>
                <w:sz w:val="2"/>
                <w:szCs w:val="2"/>
                <w:lang w:eastAsia="ru-RU"/>
              </w:rPr>
            </w:pPr>
            <w:r w:rsidRPr="00BA6CB1">
              <w:rPr>
                <w:rFonts w:ascii="Times New Roman" w:eastAsia="Times New Roman" w:hAnsi="Times New Roman" w:cs="Times New Roman"/>
                <w:sz w:val="28"/>
                <w:szCs w:val="28"/>
                <w:lang w:eastAsia="ru-RU"/>
              </w:rPr>
              <w:t>Что узнали. Чему научились</w:t>
            </w:r>
            <w:r w:rsidR="00261051">
              <w:rPr>
                <w:rFonts w:ascii="Times New Roman" w:eastAsia="Times New Roman" w:hAnsi="Times New Roman" w:cs="Times New Roman"/>
                <w:sz w:val="28"/>
                <w:szCs w:val="28"/>
                <w:lang w:eastAsia="ru-RU"/>
              </w:rPr>
              <w:t>.</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96</w:t>
            </w:r>
          </w:p>
        </w:tc>
        <w:tc>
          <w:tcPr>
            <w:tcW w:w="7088" w:type="dxa"/>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теме «Умножение и деление на числа, оканчивающиеся нулями».</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22AB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507"/>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97</w:t>
            </w:r>
          </w:p>
        </w:tc>
        <w:tc>
          <w:tcPr>
            <w:tcW w:w="7088" w:type="dxa"/>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контрольной работы. </w:t>
            </w:r>
            <w:r w:rsidR="002B55BE" w:rsidRPr="00BA6CB1">
              <w:rPr>
                <w:rFonts w:ascii="Times New Roman" w:eastAsia="Times New Roman" w:hAnsi="Times New Roman" w:cs="Times New Roman"/>
                <w:sz w:val="28"/>
                <w:szCs w:val="28"/>
                <w:lang w:eastAsia="ru-RU"/>
              </w:rPr>
              <w:t>Умножение числа на сумму</w:t>
            </w:r>
            <w:r w:rsidR="002B55BE">
              <w:rPr>
                <w:rFonts w:ascii="Times New Roman" w:eastAsia="Times New Roman" w:hAnsi="Times New Roman" w:cs="Times New Roman"/>
                <w:sz w:val="28"/>
                <w:szCs w:val="28"/>
                <w:lang w:eastAsia="ru-RU"/>
              </w:rPr>
              <w:t>.</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22AB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4"/>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98</w:t>
            </w:r>
          </w:p>
        </w:tc>
        <w:tc>
          <w:tcPr>
            <w:tcW w:w="708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 xml:space="preserve">Умножение числа на сумму. </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2297A">
              <w:rPr>
                <w:rFonts w:ascii="Times New Roman" w:eastAsia="Times New Roman" w:hAnsi="Times New Roman" w:cs="Times New Roman"/>
                <w:sz w:val="28"/>
                <w:szCs w:val="28"/>
                <w:lang w:eastAsia="ru-RU"/>
              </w:rPr>
              <w:t>0</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99</w:t>
            </w:r>
          </w:p>
        </w:tc>
        <w:tc>
          <w:tcPr>
            <w:tcW w:w="7088" w:type="dxa"/>
          </w:tcPr>
          <w:p w:rsidR="002B55BE" w:rsidRDefault="00463DF6"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Письменное умножение на двузначное число.</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15"/>
        </w:trPr>
        <w:tc>
          <w:tcPr>
            <w:tcW w:w="817"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100</w:t>
            </w:r>
          </w:p>
        </w:tc>
        <w:tc>
          <w:tcPr>
            <w:tcW w:w="7088" w:type="dxa"/>
            <w:tcBorders>
              <w:top w:val="single" w:sz="4" w:space="0" w:color="auto"/>
              <w:bottom w:val="single" w:sz="4" w:space="0" w:color="auto"/>
            </w:tcBorders>
          </w:tcPr>
          <w:p w:rsidR="002B55BE" w:rsidRDefault="00463DF6"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Письменное умножение на двузначное число.</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B55BE">
              <w:rPr>
                <w:rFonts w:ascii="Times New Roman" w:eastAsia="Times New Roman" w:hAnsi="Times New Roman" w:cs="Times New Roman"/>
                <w:sz w:val="28"/>
                <w:szCs w:val="28"/>
                <w:lang w:eastAsia="ru-RU"/>
              </w:rPr>
              <w:t>.03</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55"/>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101</w:t>
            </w:r>
          </w:p>
        </w:tc>
        <w:tc>
          <w:tcPr>
            <w:tcW w:w="7088" w:type="dxa"/>
            <w:tcBorders>
              <w:top w:val="single" w:sz="4" w:space="0" w:color="auto"/>
            </w:tcBorders>
          </w:tcPr>
          <w:p w:rsidR="002B55BE" w:rsidRDefault="00463DF6"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Решение задач</w:t>
            </w:r>
            <w:r w:rsidR="002A2994">
              <w:rPr>
                <w:rFonts w:ascii="Times New Roman" w:eastAsia="Times New Roman" w:hAnsi="Times New Roman" w:cs="Times New Roman"/>
                <w:sz w:val="28"/>
                <w:szCs w:val="28"/>
                <w:lang w:eastAsia="ru-RU"/>
              </w:rPr>
              <w:t xml:space="preserve"> на умножение чисел.</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2B55BE">
              <w:rPr>
                <w:rFonts w:ascii="Times New Roman" w:eastAsia="Times New Roman" w:hAnsi="Times New Roman" w:cs="Times New Roman"/>
                <w:sz w:val="28"/>
                <w:szCs w:val="28"/>
                <w:lang w:eastAsia="ru-RU"/>
              </w:rPr>
              <w:t>.03</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DA5C05">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05"/>
        </w:trPr>
        <w:tc>
          <w:tcPr>
            <w:tcW w:w="817"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102</w:t>
            </w:r>
          </w:p>
        </w:tc>
        <w:tc>
          <w:tcPr>
            <w:tcW w:w="7088" w:type="dxa"/>
            <w:tcBorders>
              <w:bottom w:val="single" w:sz="4" w:space="0" w:color="auto"/>
            </w:tcBorders>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Письменное умножение на трехзначное число.</w:t>
            </w:r>
          </w:p>
        </w:tc>
        <w:tc>
          <w:tcPr>
            <w:tcW w:w="1417" w:type="dxa"/>
            <w:tcBorders>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2B55BE">
              <w:rPr>
                <w:rFonts w:ascii="Times New Roman" w:eastAsia="Times New Roman" w:hAnsi="Times New Roman" w:cs="Times New Roman"/>
                <w:sz w:val="28"/>
                <w:szCs w:val="28"/>
                <w:lang w:eastAsia="ru-RU"/>
              </w:rPr>
              <w:t>.03</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DA5C05">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0"/>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103</w:t>
            </w:r>
          </w:p>
        </w:tc>
        <w:tc>
          <w:tcPr>
            <w:tcW w:w="7088" w:type="dxa"/>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Письменное умножение на трехзначное число.</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2297A">
              <w:rPr>
                <w:rFonts w:ascii="Times New Roman" w:eastAsia="Times New Roman" w:hAnsi="Times New Roman" w:cs="Times New Roman"/>
                <w:sz w:val="28"/>
                <w:szCs w:val="28"/>
                <w:lang w:eastAsia="ru-RU"/>
              </w:rPr>
              <w:t>1</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104</w:t>
            </w:r>
          </w:p>
        </w:tc>
        <w:tc>
          <w:tcPr>
            <w:tcW w:w="7088" w:type="dxa"/>
          </w:tcPr>
          <w:p w:rsidR="002B55BE" w:rsidRDefault="00463DF6"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Закрепление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2297A">
              <w:rPr>
                <w:rFonts w:ascii="Times New Roman" w:eastAsia="Times New Roman" w:hAnsi="Times New Roman" w:cs="Times New Roman"/>
                <w:sz w:val="28"/>
                <w:szCs w:val="28"/>
                <w:lang w:eastAsia="ru-RU"/>
              </w:rPr>
              <w:t>2</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105</w:t>
            </w:r>
          </w:p>
        </w:tc>
        <w:tc>
          <w:tcPr>
            <w:tcW w:w="7088" w:type="dxa"/>
          </w:tcPr>
          <w:p w:rsidR="002B55BE" w:rsidRDefault="00463DF6"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Что узнали. Чему научились.</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2297A">
              <w:rPr>
                <w:rFonts w:ascii="Times New Roman" w:eastAsia="Times New Roman" w:hAnsi="Times New Roman" w:cs="Times New Roman"/>
                <w:sz w:val="28"/>
                <w:szCs w:val="28"/>
                <w:lang w:eastAsia="ru-RU"/>
              </w:rPr>
              <w:t>3</w:t>
            </w:r>
            <w:r w:rsidR="002B55BE">
              <w:rPr>
                <w:rFonts w:ascii="Times New Roman" w:eastAsia="Times New Roman" w:hAnsi="Times New Roman" w:cs="Times New Roman"/>
                <w:sz w:val="28"/>
                <w:szCs w:val="28"/>
                <w:lang w:eastAsia="ru-RU"/>
              </w:rPr>
              <w:t>.03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106</w:t>
            </w:r>
          </w:p>
        </w:tc>
        <w:tc>
          <w:tcPr>
            <w:tcW w:w="7088" w:type="dxa"/>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теме «Умножение на двузначное и трехзначное число».</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2663D">
              <w:rPr>
                <w:rFonts w:ascii="Times New Roman" w:eastAsia="Times New Roman" w:hAnsi="Times New Roman" w:cs="Times New Roman"/>
                <w:sz w:val="28"/>
                <w:szCs w:val="28"/>
                <w:lang w:eastAsia="ru-RU"/>
              </w:rPr>
              <w:t>4</w:t>
            </w:r>
            <w:r w:rsidR="002B55BE">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3</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65"/>
        </w:trPr>
        <w:tc>
          <w:tcPr>
            <w:tcW w:w="817"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107</w:t>
            </w:r>
          </w:p>
        </w:tc>
        <w:tc>
          <w:tcPr>
            <w:tcW w:w="7088" w:type="dxa"/>
            <w:tcBorders>
              <w:bottom w:val="single" w:sz="4" w:space="0" w:color="auto"/>
            </w:tcBorders>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контрольной работы. Письменное деление на двузначное число.</w:t>
            </w:r>
          </w:p>
        </w:tc>
        <w:tc>
          <w:tcPr>
            <w:tcW w:w="1417" w:type="dxa"/>
            <w:tcBorders>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w:t>
            </w:r>
            <w:r w:rsidR="002B55BE">
              <w:rPr>
                <w:rFonts w:ascii="Times New Roman" w:eastAsia="Times New Roman" w:hAnsi="Times New Roman" w:cs="Times New Roman"/>
                <w:sz w:val="28"/>
                <w:szCs w:val="28"/>
                <w:lang w:eastAsia="ru-RU"/>
              </w:rPr>
              <w:t>.04</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532B4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539"/>
        </w:trPr>
        <w:tc>
          <w:tcPr>
            <w:tcW w:w="817"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108</w:t>
            </w:r>
          </w:p>
        </w:tc>
        <w:tc>
          <w:tcPr>
            <w:tcW w:w="7088" w:type="dxa"/>
            <w:tcBorders>
              <w:top w:val="single" w:sz="4" w:space="0" w:color="auto"/>
              <w:bottom w:val="single" w:sz="4" w:space="0" w:color="auto"/>
            </w:tcBorders>
          </w:tcPr>
          <w:p w:rsidR="002B55BE" w:rsidRPr="00BA6CB1" w:rsidRDefault="00463DF6"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Письменное </w:t>
            </w:r>
            <w:r w:rsidR="00532B40">
              <w:rPr>
                <w:rFonts w:ascii="Times New Roman" w:eastAsia="Times New Roman" w:hAnsi="Times New Roman" w:cs="Times New Roman"/>
                <w:sz w:val="28"/>
                <w:szCs w:val="28"/>
                <w:lang w:eastAsia="ru-RU"/>
              </w:rPr>
              <w:t>деление с остатком на двузначное число.</w:t>
            </w:r>
          </w:p>
        </w:tc>
        <w:tc>
          <w:tcPr>
            <w:tcW w:w="1417" w:type="dxa"/>
            <w:tcBorders>
              <w:top w:val="single" w:sz="4" w:space="0" w:color="auto"/>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r w:rsidR="002B55BE">
              <w:rPr>
                <w:rFonts w:ascii="Times New Roman" w:eastAsia="Times New Roman" w:hAnsi="Times New Roman" w:cs="Times New Roman"/>
                <w:sz w:val="28"/>
                <w:szCs w:val="28"/>
                <w:lang w:eastAsia="ru-RU"/>
              </w:rPr>
              <w:t>.04</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532B4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547"/>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109</w:t>
            </w:r>
          </w:p>
        </w:tc>
        <w:tc>
          <w:tcPr>
            <w:tcW w:w="7088" w:type="dxa"/>
            <w:tcBorders>
              <w:top w:val="single" w:sz="4" w:space="0" w:color="auto"/>
            </w:tcBorders>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Алгоритм письменного деления</w:t>
            </w:r>
            <w:r>
              <w:rPr>
                <w:rFonts w:ascii="Times New Roman" w:eastAsia="Times New Roman" w:hAnsi="Times New Roman" w:cs="Times New Roman"/>
                <w:sz w:val="28"/>
                <w:szCs w:val="28"/>
                <w:lang w:eastAsia="ru-RU"/>
              </w:rPr>
              <w:t xml:space="preserve"> на  двузначное число.</w:t>
            </w:r>
          </w:p>
        </w:tc>
        <w:tc>
          <w:tcPr>
            <w:tcW w:w="1417" w:type="dxa"/>
            <w:tcBorders>
              <w:top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w:t>
            </w:r>
            <w:r w:rsidR="002B55BE">
              <w:rPr>
                <w:rFonts w:ascii="Times New Roman" w:eastAsia="Times New Roman" w:hAnsi="Times New Roman" w:cs="Times New Roman"/>
                <w:sz w:val="28"/>
                <w:szCs w:val="28"/>
                <w:lang w:eastAsia="ru-RU"/>
              </w:rPr>
              <w:t>.04</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D75939">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87"/>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110</w:t>
            </w:r>
          </w:p>
        </w:tc>
        <w:tc>
          <w:tcPr>
            <w:tcW w:w="7088" w:type="dxa"/>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Письменное деление на двузначное число.</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532B4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72"/>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111</w:t>
            </w:r>
          </w:p>
        </w:tc>
        <w:tc>
          <w:tcPr>
            <w:tcW w:w="7088" w:type="dxa"/>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Письменное деление на двузначное число.</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112</w:t>
            </w:r>
          </w:p>
        </w:tc>
        <w:tc>
          <w:tcPr>
            <w:tcW w:w="7088" w:type="dxa"/>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Письменное деление на двузначное число. Закрепление.</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532B4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513"/>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113</w:t>
            </w:r>
          </w:p>
        </w:tc>
        <w:tc>
          <w:tcPr>
            <w:tcW w:w="7088" w:type="dxa"/>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Закрепление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 Решение задач.</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DA5C05">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74"/>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114</w:t>
            </w:r>
          </w:p>
        </w:tc>
        <w:tc>
          <w:tcPr>
            <w:tcW w:w="7088" w:type="dxa"/>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Закрепление  </w:t>
            </w:r>
            <w:proofErr w:type="gramStart"/>
            <w:r>
              <w:rPr>
                <w:rFonts w:ascii="Times New Roman" w:eastAsia="Times New Roman" w:hAnsi="Times New Roman" w:cs="Times New Roman"/>
                <w:sz w:val="28"/>
                <w:szCs w:val="28"/>
                <w:lang w:eastAsia="ru-RU"/>
              </w:rPr>
              <w:t>изученного</w:t>
            </w:r>
            <w:proofErr w:type="gramEnd"/>
            <w:r>
              <w:rPr>
                <w:rFonts w:ascii="Times New Roman" w:eastAsia="Times New Roman" w:hAnsi="Times New Roman" w:cs="Times New Roman"/>
                <w:sz w:val="28"/>
                <w:szCs w:val="28"/>
                <w:lang w:eastAsia="ru-RU"/>
              </w:rPr>
              <w:t>. Решение задач.</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2297A">
              <w:rPr>
                <w:rFonts w:ascii="Times New Roman" w:eastAsia="Times New Roman" w:hAnsi="Times New Roman" w:cs="Times New Roman"/>
                <w:sz w:val="28"/>
                <w:szCs w:val="28"/>
                <w:lang w:eastAsia="ru-RU"/>
              </w:rPr>
              <w:t>4</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115</w:t>
            </w:r>
          </w:p>
        </w:tc>
        <w:tc>
          <w:tcPr>
            <w:tcW w:w="7088" w:type="dxa"/>
          </w:tcPr>
          <w:p w:rsidR="002B55BE" w:rsidRPr="00BA6CB1" w:rsidRDefault="00532B40"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теме «Деление на двузначное число».</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731"/>
        </w:trPr>
        <w:tc>
          <w:tcPr>
            <w:tcW w:w="817"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116</w:t>
            </w:r>
          </w:p>
        </w:tc>
        <w:tc>
          <w:tcPr>
            <w:tcW w:w="708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А</w:t>
            </w:r>
            <w:r w:rsidR="00532B40">
              <w:rPr>
                <w:rFonts w:ascii="Times New Roman" w:eastAsia="Times New Roman" w:hAnsi="Times New Roman" w:cs="Times New Roman"/>
                <w:sz w:val="28"/>
                <w:szCs w:val="28"/>
                <w:lang w:eastAsia="ru-RU"/>
              </w:rPr>
              <w:t>нализ контрольной работы. Письменное деление на трехзначное число.</w:t>
            </w:r>
          </w:p>
        </w:tc>
        <w:tc>
          <w:tcPr>
            <w:tcW w:w="1417" w:type="dxa"/>
            <w:tcBorders>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2B55BE">
              <w:rPr>
                <w:rFonts w:ascii="Times New Roman" w:eastAsia="Times New Roman" w:hAnsi="Times New Roman" w:cs="Times New Roman"/>
                <w:sz w:val="28"/>
                <w:szCs w:val="28"/>
                <w:lang w:eastAsia="ru-RU"/>
              </w:rPr>
              <w:t>.04</w:t>
            </w:r>
          </w:p>
        </w:tc>
        <w:tc>
          <w:tcPr>
            <w:tcW w:w="1418" w:type="dxa"/>
            <w:tcBorders>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53"/>
        </w:trPr>
        <w:tc>
          <w:tcPr>
            <w:tcW w:w="817"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117</w:t>
            </w:r>
          </w:p>
        </w:tc>
        <w:tc>
          <w:tcPr>
            <w:tcW w:w="7088" w:type="dxa"/>
            <w:tcBorders>
              <w:top w:val="single" w:sz="4" w:space="0" w:color="auto"/>
              <w:bottom w:val="single" w:sz="4" w:space="0" w:color="auto"/>
            </w:tcBorders>
          </w:tcPr>
          <w:p w:rsidR="002B55BE" w:rsidRDefault="00532B40"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Письменное деление на трехзначное число.</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2B55BE">
              <w:rPr>
                <w:rFonts w:ascii="Times New Roman" w:eastAsia="Times New Roman" w:hAnsi="Times New Roman" w:cs="Times New Roman"/>
                <w:sz w:val="28"/>
                <w:szCs w:val="28"/>
                <w:lang w:eastAsia="ru-RU"/>
              </w:rPr>
              <w:t>.04</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532B4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61"/>
        </w:trPr>
        <w:tc>
          <w:tcPr>
            <w:tcW w:w="817"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118</w:t>
            </w:r>
          </w:p>
        </w:tc>
        <w:tc>
          <w:tcPr>
            <w:tcW w:w="7088" w:type="dxa"/>
            <w:tcBorders>
              <w:top w:val="single" w:sz="4" w:space="0" w:color="auto"/>
              <w:bottom w:val="single" w:sz="4" w:space="0" w:color="auto"/>
            </w:tcBorders>
          </w:tcPr>
          <w:p w:rsidR="002B55BE" w:rsidRDefault="00532B40"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Письменное деление на трехзначное число.</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bottom w:val="single" w:sz="4" w:space="0" w:color="auto"/>
            </w:tcBorders>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2297A">
              <w:rPr>
                <w:rFonts w:ascii="Times New Roman" w:eastAsia="Times New Roman" w:hAnsi="Times New Roman" w:cs="Times New Roman"/>
                <w:sz w:val="28"/>
                <w:szCs w:val="28"/>
                <w:lang w:eastAsia="ru-RU"/>
              </w:rPr>
              <w:t>1</w:t>
            </w:r>
            <w:r w:rsidR="002B55BE">
              <w:rPr>
                <w:rFonts w:ascii="Times New Roman" w:eastAsia="Times New Roman" w:hAnsi="Times New Roman" w:cs="Times New Roman"/>
                <w:sz w:val="28"/>
                <w:szCs w:val="28"/>
                <w:lang w:eastAsia="ru-RU"/>
              </w:rPr>
              <w:t>.04</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69"/>
        </w:trPr>
        <w:tc>
          <w:tcPr>
            <w:tcW w:w="817"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119</w:t>
            </w:r>
          </w:p>
        </w:tc>
        <w:tc>
          <w:tcPr>
            <w:tcW w:w="7088" w:type="dxa"/>
            <w:tcBorders>
              <w:top w:val="single" w:sz="4" w:space="0" w:color="auto"/>
              <w:bottom w:val="single" w:sz="4" w:space="0" w:color="auto"/>
            </w:tcBorders>
          </w:tcPr>
          <w:p w:rsidR="002B55BE" w:rsidRDefault="00532B40"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Деление с оста</w:t>
            </w:r>
            <w:r w:rsidR="00CC1EBF">
              <w:rPr>
                <w:rFonts w:ascii="Times New Roman" w:eastAsia="Times New Roman" w:hAnsi="Times New Roman" w:cs="Times New Roman"/>
                <w:sz w:val="28"/>
                <w:szCs w:val="28"/>
                <w:lang w:eastAsia="ru-RU"/>
              </w:rPr>
              <w:t>тком.</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bottom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B55BE">
              <w:rPr>
                <w:rFonts w:ascii="Times New Roman" w:eastAsia="Times New Roman" w:hAnsi="Times New Roman" w:cs="Times New Roman"/>
                <w:sz w:val="28"/>
                <w:szCs w:val="28"/>
                <w:lang w:eastAsia="ru-RU"/>
              </w:rPr>
              <w:t>.04</w:t>
            </w:r>
          </w:p>
        </w:tc>
        <w:tc>
          <w:tcPr>
            <w:tcW w:w="1418" w:type="dxa"/>
            <w:tcBorders>
              <w:top w:val="single" w:sz="4" w:space="0" w:color="auto"/>
              <w:bottom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237"/>
        </w:trPr>
        <w:tc>
          <w:tcPr>
            <w:tcW w:w="817"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120</w:t>
            </w:r>
          </w:p>
        </w:tc>
        <w:tc>
          <w:tcPr>
            <w:tcW w:w="7088" w:type="dxa"/>
            <w:tcBorders>
              <w:top w:val="single" w:sz="4" w:space="0" w:color="auto"/>
            </w:tcBorders>
          </w:tcPr>
          <w:p w:rsidR="002B55BE" w:rsidRDefault="00CC1EBF"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Деление с остатком.</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Borders>
              <w:top w:val="single" w:sz="4" w:space="0" w:color="auto"/>
            </w:tcBorders>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2B55BE">
              <w:rPr>
                <w:rFonts w:ascii="Times New Roman" w:eastAsia="Times New Roman" w:hAnsi="Times New Roman" w:cs="Times New Roman"/>
                <w:sz w:val="28"/>
                <w:szCs w:val="28"/>
                <w:lang w:eastAsia="ru-RU"/>
              </w:rPr>
              <w:t>.04</w:t>
            </w:r>
          </w:p>
        </w:tc>
        <w:tc>
          <w:tcPr>
            <w:tcW w:w="1418" w:type="dxa"/>
            <w:tcBorders>
              <w:top w:val="single" w:sz="4" w:space="0" w:color="auto"/>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62E1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504"/>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121</w:t>
            </w:r>
          </w:p>
        </w:tc>
        <w:tc>
          <w:tcPr>
            <w:tcW w:w="7088" w:type="dxa"/>
          </w:tcPr>
          <w:p w:rsidR="002B55BE" w:rsidRPr="00BA6CB1" w:rsidRDefault="00CC1EBF"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Письменное деление на трехзначное число. Закрепление.</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2B55BE">
              <w:rPr>
                <w:rFonts w:ascii="Times New Roman" w:eastAsia="Times New Roman" w:hAnsi="Times New Roman" w:cs="Times New Roman"/>
                <w:sz w:val="28"/>
                <w:szCs w:val="28"/>
                <w:lang w:eastAsia="ru-RU"/>
              </w:rPr>
              <w:t>.04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62E1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398"/>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122</w:t>
            </w:r>
          </w:p>
        </w:tc>
        <w:tc>
          <w:tcPr>
            <w:tcW w:w="7088" w:type="dxa"/>
          </w:tcPr>
          <w:p w:rsidR="002B55BE" w:rsidRPr="00BA6CB1" w:rsidRDefault="00CC1EBF"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Что узнали. Чему научились.</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2B55BE">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4</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62E1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06"/>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123</w:t>
            </w:r>
          </w:p>
        </w:tc>
        <w:tc>
          <w:tcPr>
            <w:tcW w:w="7088" w:type="dxa"/>
          </w:tcPr>
          <w:p w:rsidR="002B55BE" w:rsidRPr="00BA6CB1" w:rsidRDefault="00CC1EBF"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теме «Деление на трехзначное число».</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r w:rsidR="00C2297A">
              <w:rPr>
                <w:rFonts w:ascii="Times New Roman" w:eastAsia="Times New Roman" w:hAnsi="Times New Roman" w:cs="Times New Roman"/>
                <w:sz w:val="28"/>
                <w:szCs w:val="28"/>
                <w:lang w:eastAsia="ru-RU"/>
              </w:rPr>
              <w:t>4</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62E1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13"/>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124</w:t>
            </w:r>
          </w:p>
        </w:tc>
        <w:tc>
          <w:tcPr>
            <w:tcW w:w="7088" w:type="dxa"/>
          </w:tcPr>
          <w:p w:rsidR="002B55BE" w:rsidRPr="00BA6CB1" w:rsidRDefault="00CC1EBF"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Выражения и уравнения.</w:t>
            </w: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125</w:t>
            </w:r>
          </w:p>
        </w:tc>
        <w:tc>
          <w:tcPr>
            <w:tcW w:w="7088" w:type="dxa"/>
          </w:tcPr>
          <w:p w:rsidR="002B55BE" w:rsidRDefault="00CC1EBF"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Арифметические действия: сложение и вычитание.</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2297A">
              <w:rPr>
                <w:rFonts w:ascii="Times New Roman" w:eastAsia="Times New Roman" w:hAnsi="Times New Roman" w:cs="Times New Roman"/>
                <w:sz w:val="28"/>
                <w:szCs w:val="28"/>
                <w:lang w:eastAsia="ru-RU"/>
              </w:rPr>
              <w:t>1</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362E10">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68"/>
        </w:trPr>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126</w:t>
            </w:r>
          </w:p>
        </w:tc>
        <w:tc>
          <w:tcPr>
            <w:tcW w:w="7088" w:type="dxa"/>
          </w:tcPr>
          <w:p w:rsidR="002B55BE" w:rsidRPr="00BA6CB1" w:rsidRDefault="00CC1EBF"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Арифметические действия: умножение и деление.</w:t>
            </w: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2297A">
              <w:rPr>
                <w:rFonts w:ascii="Times New Roman" w:eastAsia="Times New Roman" w:hAnsi="Times New Roman" w:cs="Times New Roman"/>
                <w:sz w:val="28"/>
                <w:szCs w:val="28"/>
                <w:lang w:eastAsia="ru-RU"/>
              </w:rPr>
              <w:t>2</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127</w:t>
            </w:r>
          </w:p>
        </w:tc>
        <w:tc>
          <w:tcPr>
            <w:tcW w:w="7088" w:type="dxa"/>
          </w:tcPr>
          <w:p w:rsidR="002B55BE" w:rsidRDefault="00113674"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Правила о порядке выполнения действий.</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2297A">
              <w:rPr>
                <w:rFonts w:ascii="Times New Roman" w:eastAsia="Times New Roman" w:hAnsi="Times New Roman" w:cs="Times New Roman"/>
                <w:sz w:val="28"/>
                <w:szCs w:val="28"/>
                <w:lang w:eastAsia="ru-RU"/>
              </w:rPr>
              <w:t>6</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128</w:t>
            </w:r>
          </w:p>
        </w:tc>
        <w:tc>
          <w:tcPr>
            <w:tcW w:w="7088" w:type="dxa"/>
          </w:tcPr>
          <w:p w:rsidR="002B55BE" w:rsidRDefault="00890873"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 xml:space="preserve">Величины. </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72663D"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2297A">
              <w:rPr>
                <w:rFonts w:ascii="Times New Roman" w:eastAsia="Times New Roman" w:hAnsi="Times New Roman" w:cs="Times New Roman"/>
                <w:sz w:val="28"/>
                <w:szCs w:val="28"/>
                <w:lang w:eastAsia="ru-RU"/>
              </w:rPr>
              <w:t>7</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129</w:t>
            </w:r>
          </w:p>
        </w:tc>
        <w:tc>
          <w:tcPr>
            <w:tcW w:w="7088" w:type="dxa"/>
          </w:tcPr>
          <w:p w:rsidR="002B55BE" w:rsidRDefault="00890873"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Геометрические фигуры.</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49149E">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c>
          <w:tcPr>
            <w:tcW w:w="817"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sidRPr="00BA6CB1">
              <w:rPr>
                <w:rFonts w:ascii="Times New Roman" w:eastAsia="Times New Roman" w:hAnsi="Times New Roman" w:cs="Times New Roman"/>
                <w:sz w:val="28"/>
                <w:szCs w:val="28"/>
                <w:lang w:eastAsia="ru-RU"/>
              </w:rPr>
              <w:t>130</w:t>
            </w:r>
          </w:p>
        </w:tc>
        <w:tc>
          <w:tcPr>
            <w:tcW w:w="7088" w:type="dxa"/>
          </w:tcPr>
          <w:p w:rsidR="002B55BE" w:rsidRDefault="00890873" w:rsidP="002B55BE">
            <w:pPr>
              <w:spacing w:after="0" w:line="240" w:lineRule="auto"/>
              <w:rPr>
                <w:rFonts w:ascii="Times New Roman" w:eastAsia="Times New Roman" w:hAnsi="Times New Roman" w:cs="Times New Roman"/>
                <w:sz w:val="2"/>
                <w:szCs w:val="2"/>
                <w:lang w:eastAsia="ru-RU"/>
              </w:rPr>
            </w:pPr>
            <w:r>
              <w:rPr>
                <w:rFonts w:ascii="Times New Roman" w:eastAsia="Times New Roman" w:hAnsi="Times New Roman" w:cs="Times New Roman"/>
                <w:sz w:val="28"/>
                <w:szCs w:val="28"/>
                <w:lang w:eastAsia="ru-RU"/>
              </w:rPr>
              <w:t>Контрольная работа за 4 класс.</w:t>
            </w: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Default="00DA5C05" w:rsidP="002B55BE">
            <w:pPr>
              <w:spacing w:after="0" w:line="240" w:lineRule="auto"/>
              <w:rPr>
                <w:rFonts w:ascii="Times New Roman" w:eastAsia="Times New Roman" w:hAnsi="Times New Roman" w:cs="Times New Roman"/>
                <w:sz w:val="2"/>
                <w:szCs w:val="2"/>
                <w:lang w:eastAsia="ru-RU"/>
              </w:rPr>
            </w:pPr>
          </w:p>
          <w:p w:rsidR="00DA5C05" w:rsidRPr="00DA5C05" w:rsidRDefault="00DA5C05" w:rsidP="002B55BE">
            <w:pPr>
              <w:spacing w:after="0" w:line="240" w:lineRule="auto"/>
              <w:rPr>
                <w:rFonts w:ascii="Times New Roman" w:eastAsia="Times New Roman" w:hAnsi="Times New Roman" w:cs="Times New Roman"/>
                <w:sz w:val="2"/>
                <w:szCs w:val="2"/>
                <w:lang w:eastAsia="ru-RU"/>
              </w:rPr>
            </w:pPr>
          </w:p>
        </w:tc>
        <w:tc>
          <w:tcPr>
            <w:tcW w:w="1417" w:type="dxa"/>
          </w:tcPr>
          <w:p w:rsidR="002B55BE" w:rsidRPr="00BA6CB1" w:rsidRDefault="00C2297A"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2B55BE">
              <w:rPr>
                <w:rFonts w:ascii="Times New Roman" w:eastAsia="Times New Roman" w:hAnsi="Times New Roman" w:cs="Times New Roman"/>
                <w:sz w:val="28"/>
                <w:szCs w:val="28"/>
                <w:lang w:eastAsia="ru-RU"/>
              </w:rPr>
              <w:t>.05</w:t>
            </w:r>
          </w:p>
        </w:tc>
        <w:tc>
          <w:tcPr>
            <w:tcW w:w="1418" w:type="dxa"/>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2B55BE" w:rsidRPr="00BA6CB1" w:rsidTr="00890873">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32"/>
        </w:trPr>
        <w:tc>
          <w:tcPr>
            <w:tcW w:w="817" w:type="dxa"/>
            <w:tcBorders>
              <w:top w:val="single" w:sz="6" w:space="0" w:color="000000"/>
              <w:bottom w:val="single" w:sz="6" w:space="0" w:color="000000"/>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w:t>
            </w:r>
          </w:p>
        </w:tc>
        <w:tc>
          <w:tcPr>
            <w:tcW w:w="7088" w:type="dxa"/>
            <w:tcBorders>
              <w:top w:val="single" w:sz="6" w:space="0" w:color="000000"/>
              <w:bottom w:val="single" w:sz="6" w:space="0" w:color="000000"/>
            </w:tcBorders>
          </w:tcPr>
          <w:p w:rsidR="002B55BE" w:rsidRPr="00BA6CB1" w:rsidRDefault="00890873"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Задачи.</w:t>
            </w:r>
          </w:p>
        </w:tc>
        <w:tc>
          <w:tcPr>
            <w:tcW w:w="1417" w:type="dxa"/>
            <w:tcBorders>
              <w:top w:val="single" w:sz="6" w:space="0" w:color="000000"/>
              <w:bottom w:val="single" w:sz="6" w:space="0" w:color="000000"/>
            </w:tcBorders>
          </w:tcPr>
          <w:p w:rsidR="002B55BE" w:rsidRPr="00BA6CB1" w:rsidRDefault="00890873"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2B55BE">
              <w:rPr>
                <w:rFonts w:ascii="Times New Roman" w:eastAsia="Times New Roman" w:hAnsi="Times New Roman" w:cs="Times New Roman"/>
                <w:sz w:val="28"/>
                <w:szCs w:val="28"/>
                <w:lang w:eastAsia="ru-RU"/>
              </w:rPr>
              <w:t>.05</w:t>
            </w:r>
          </w:p>
        </w:tc>
        <w:tc>
          <w:tcPr>
            <w:tcW w:w="1418" w:type="dxa"/>
            <w:tcBorders>
              <w:top w:val="single" w:sz="6" w:space="0" w:color="000000"/>
              <w:bottom w:val="single" w:sz="6" w:space="0" w:color="000000"/>
            </w:tcBorders>
          </w:tcPr>
          <w:p w:rsidR="002B55BE" w:rsidRPr="00BA6CB1" w:rsidRDefault="002B55BE" w:rsidP="002B55BE">
            <w:pPr>
              <w:spacing w:after="0" w:line="240" w:lineRule="auto"/>
              <w:rPr>
                <w:rFonts w:ascii="Times New Roman" w:eastAsia="Times New Roman" w:hAnsi="Times New Roman" w:cs="Times New Roman"/>
                <w:sz w:val="28"/>
                <w:szCs w:val="28"/>
                <w:lang w:eastAsia="ru-RU"/>
              </w:rPr>
            </w:pPr>
          </w:p>
        </w:tc>
      </w:tr>
      <w:tr w:rsidR="00890873" w:rsidRPr="00BA6CB1" w:rsidTr="00C15E79">
        <w:tblPrEx>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tblPrEx>
        <w:trPr>
          <w:trHeight w:val="432"/>
        </w:trPr>
        <w:tc>
          <w:tcPr>
            <w:tcW w:w="817" w:type="dxa"/>
            <w:tcBorders>
              <w:top w:val="single" w:sz="6" w:space="0" w:color="000000"/>
            </w:tcBorders>
          </w:tcPr>
          <w:p w:rsidR="00890873" w:rsidRDefault="00890873"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132</w:t>
            </w:r>
          </w:p>
        </w:tc>
        <w:tc>
          <w:tcPr>
            <w:tcW w:w="7088" w:type="dxa"/>
            <w:tcBorders>
              <w:top w:val="single" w:sz="6" w:space="0" w:color="000000"/>
            </w:tcBorders>
          </w:tcPr>
          <w:p w:rsidR="00890873" w:rsidRDefault="00890873" w:rsidP="002B55B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Обобщающий урок. Игра «В поисках клада».</w:t>
            </w:r>
          </w:p>
        </w:tc>
        <w:tc>
          <w:tcPr>
            <w:tcW w:w="1417" w:type="dxa"/>
            <w:tcBorders>
              <w:top w:val="single" w:sz="6" w:space="0" w:color="000000"/>
              <w:bottom w:val="single" w:sz="4" w:space="0" w:color="auto"/>
            </w:tcBorders>
          </w:tcPr>
          <w:p w:rsidR="00890873" w:rsidRDefault="00890873" w:rsidP="0089087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24.05</w:t>
            </w:r>
          </w:p>
        </w:tc>
        <w:tc>
          <w:tcPr>
            <w:tcW w:w="1418" w:type="dxa"/>
            <w:tcBorders>
              <w:top w:val="single" w:sz="6" w:space="0" w:color="000000"/>
            </w:tcBorders>
          </w:tcPr>
          <w:p w:rsidR="00890873" w:rsidRPr="00BA6CB1" w:rsidRDefault="00890873" w:rsidP="002B55BE">
            <w:pPr>
              <w:spacing w:after="0" w:line="240" w:lineRule="auto"/>
              <w:rPr>
                <w:rFonts w:ascii="Times New Roman" w:eastAsia="Times New Roman" w:hAnsi="Times New Roman" w:cs="Times New Roman"/>
                <w:sz w:val="28"/>
                <w:szCs w:val="28"/>
                <w:lang w:eastAsia="ru-RU"/>
              </w:rPr>
            </w:pPr>
          </w:p>
        </w:tc>
      </w:tr>
    </w:tbl>
    <w:p w:rsidR="00DF7148" w:rsidRPr="00BA6CB1" w:rsidRDefault="00DF7148" w:rsidP="005B154D">
      <w:pPr>
        <w:pStyle w:val="a8"/>
        <w:rPr>
          <w:sz w:val="28"/>
          <w:szCs w:val="28"/>
          <w:lang w:eastAsia="en-US" w:bidi="en-US"/>
        </w:rPr>
      </w:pPr>
    </w:p>
    <w:p w:rsidR="00DB42B1" w:rsidRPr="00E50549" w:rsidRDefault="00DB42B1" w:rsidP="00DA1ED2">
      <w:pPr>
        <w:pStyle w:val="a8"/>
        <w:jc w:val="center"/>
        <w:rPr>
          <w:rFonts w:ascii="Times New Roman" w:hAnsi="Times New Roman" w:cs="Times New Roman"/>
          <w:sz w:val="32"/>
          <w:szCs w:val="32"/>
          <w:lang w:bidi="en-US"/>
        </w:rPr>
      </w:pPr>
      <w:r w:rsidRPr="00E50549">
        <w:rPr>
          <w:rFonts w:ascii="Times New Roman" w:hAnsi="Times New Roman" w:cs="Times New Roman"/>
          <w:b/>
          <w:bCs/>
          <w:sz w:val="32"/>
          <w:szCs w:val="32"/>
          <w:lang w:bidi="en-US"/>
        </w:rPr>
        <w:t>Формы контроля уровня достижений и критерии оценки по математике</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В контрольной работе:</w:t>
      </w:r>
    </w:p>
    <w:p w:rsidR="00DB42B1" w:rsidRPr="00DB42B1" w:rsidRDefault="00DB42B1" w:rsidP="00250D02">
      <w:pPr>
        <w:pStyle w:val="a8"/>
        <w:numPr>
          <w:ilvl w:val="0"/>
          <w:numId w:val="1"/>
        </w:numPr>
        <w:rPr>
          <w:rFonts w:ascii="Times New Roman" w:hAnsi="Times New Roman" w:cs="Times New Roman"/>
          <w:sz w:val="28"/>
          <w:szCs w:val="28"/>
          <w:lang w:bidi="en-US"/>
        </w:rPr>
      </w:pPr>
      <w:r w:rsidRPr="00DB42B1">
        <w:rPr>
          <w:rFonts w:ascii="Times New Roman" w:hAnsi="Times New Roman" w:cs="Times New Roman"/>
          <w:sz w:val="28"/>
          <w:szCs w:val="28"/>
          <w:lang w:bidi="en-US"/>
        </w:rPr>
        <w:t>задания должны быть одного уровня для всего класса;</w:t>
      </w:r>
    </w:p>
    <w:p w:rsidR="00DB42B1" w:rsidRPr="00DB42B1" w:rsidRDefault="00DB42B1" w:rsidP="00250D02">
      <w:pPr>
        <w:pStyle w:val="a8"/>
        <w:numPr>
          <w:ilvl w:val="0"/>
          <w:numId w:val="1"/>
        </w:numPr>
        <w:rPr>
          <w:rFonts w:ascii="Times New Roman" w:hAnsi="Times New Roman" w:cs="Times New Roman"/>
          <w:sz w:val="28"/>
          <w:szCs w:val="28"/>
          <w:lang w:bidi="en-US"/>
        </w:rPr>
      </w:pPr>
      <w:r w:rsidRPr="00DB42B1">
        <w:rPr>
          <w:rFonts w:ascii="Times New Roman" w:hAnsi="Times New Roman" w:cs="Times New Roman"/>
          <w:sz w:val="28"/>
          <w:szCs w:val="28"/>
          <w:lang w:bidi="en-US"/>
        </w:rPr>
        <w:t>задания повышенной трудности выносятся в «задания повышенной сложности (повышенный уровень)», которое предлагается для выполнения всем ученикам и их невыполнение не влияет на общую оценку работы; обязательно разобрать их решение при выполнении работы над ошибками;</w:t>
      </w:r>
    </w:p>
    <w:p w:rsidR="00DB42B1" w:rsidRPr="00DB42B1" w:rsidRDefault="00DB42B1" w:rsidP="00250D02">
      <w:pPr>
        <w:pStyle w:val="a8"/>
        <w:numPr>
          <w:ilvl w:val="0"/>
          <w:numId w:val="1"/>
        </w:numPr>
        <w:rPr>
          <w:rFonts w:ascii="Times New Roman" w:hAnsi="Times New Roman" w:cs="Times New Roman"/>
          <w:sz w:val="28"/>
          <w:szCs w:val="28"/>
          <w:lang w:bidi="en-US"/>
        </w:rPr>
      </w:pPr>
      <w:r w:rsidRPr="00DB42B1">
        <w:rPr>
          <w:rFonts w:ascii="Times New Roman" w:hAnsi="Times New Roman" w:cs="Times New Roman"/>
          <w:sz w:val="28"/>
          <w:szCs w:val="28"/>
          <w:lang w:bidi="en-US"/>
        </w:rPr>
        <w:t>оценка не снижается, если есть грамматические ошибки и аккуратные исправления;</w:t>
      </w:r>
    </w:p>
    <w:p w:rsidR="00DB42B1" w:rsidRPr="00DB42B1" w:rsidRDefault="00DB42B1" w:rsidP="00250D02">
      <w:pPr>
        <w:pStyle w:val="a8"/>
        <w:numPr>
          <w:ilvl w:val="0"/>
          <w:numId w:val="1"/>
        </w:numPr>
        <w:rPr>
          <w:rFonts w:ascii="Times New Roman" w:hAnsi="Times New Roman" w:cs="Times New Roman"/>
          <w:sz w:val="28"/>
          <w:szCs w:val="28"/>
          <w:lang w:bidi="en-US"/>
        </w:rPr>
      </w:pPr>
      <w:r w:rsidRPr="00DB42B1">
        <w:rPr>
          <w:rFonts w:ascii="Times New Roman" w:hAnsi="Times New Roman" w:cs="Times New Roman"/>
          <w:sz w:val="28"/>
          <w:szCs w:val="28"/>
          <w:lang w:bidi="en-US"/>
        </w:rPr>
        <w:t>за неряшливо оформленную работу, несоблюдение правил каллиграфии оценка по математике снижается на 1 балл, но не ниже «3».</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b/>
          <w:bCs/>
          <w:sz w:val="28"/>
          <w:szCs w:val="28"/>
          <w:lang w:bidi="en-US"/>
        </w:rPr>
        <w:t>Контрольная работа.</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u w:val="single"/>
          <w:lang w:bidi="en-US"/>
        </w:rPr>
        <w:t>Работа, состоящая из выражений</w:t>
      </w:r>
      <w:r w:rsidRPr="00DB42B1">
        <w:rPr>
          <w:rFonts w:ascii="Times New Roman" w:hAnsi="Times New Roman" w:cs="Times New Roman"/>
          <w:b/>
          <w:bCs/>
          <w:sz w:val="28"/>
          <w:szCs w:val="28"/>
          <w:u w:val="single"/>
          <w:lang w:bidi="en-US"/>
        </w:rPr>
        <w:t>:</w:t>
      </w:r>
    </w:p>
    <w:p w:rsidR="00DB42B1" w:rsidRPr="00DB42B1" w:rsidRDefault="00DB42B1" w:rsidP="00250D02">
      <w:pPr>
        <w:pStyle w:val="a8"/>
        <w:numPr>
          <w:ilvl w:val="0"/>
          <w:numId w:val="2"/>
        </w:numPr>
        <w:rPr>
          <w:rFonts w:ascii="Times New Roman" w:hAnsi="Times New Roman" w:cs="Times New Roman"/>
          <w:sz w:val="28"/>
          <w:szCs w:val="28"/>
          <w:lang w:bidi="en-US"/>
        </w:rPr>
      </w:pPr>
      <w:r w:rsidRPr="00DB42B1">
        <w:rPr>
          <w:rFonts w:ascii="Times New Roman" w:hAnsi="Times New Roman" w:cs="Times New Roman"/>
          <w:sz w:val="28"/>
          <w:szCs w:val="28"/>
          <w:lang w:bidi="en-US"/>
        </w:rPr>
        <w:t>«5» - без ошибок.</w:t>
      </w:r>
    </w:p>
    <w:p w:rsidR="00DB42B1" w:rsidRPr="00DB42B1" w:rsidRDefault="00DB42B1" w:rsidP="00250D02">
      <w:pPr>
        <w:pStyle w:val="a8"/>
        <w:numPr>
          <w:ilvl w:val="0"/>
          <w:numId w:val="2"/>
        </w:numPr>
        <w:rPr>
          <w:rFonts w:ascii="Times New Roman" w:hAnsi="Times New Roman" w:cs="Times New Roman"/>
          <w:sz w:val="28"/>
          <w:szCs w:val="28"/>
          <w:lang w:bidi="en-US"/>
        </w:rPr>
      </w:pPr>
      <w:r w:rsidRPr="00DB42B1">
        <w:rPr>
          <w:rFonts w:ascii="Times New Roman" w:hAnsi="Times New Roman" w:cs="Times New Roman"/>
          <w:sz w:val="28"/>
          <w:szCs w:val="28"/>
          <w:lang w:bidi="en-US"/>
        </w:rPr>
        <w:t xml:space="preserve">«4» -1-2 </w:t>
      </w:r>
      <w:proofErr w:type="gramStart"/>
      <w:r w:rsidRPr="00DB42B1">
        <w:rPr>
          <w:rFonts w:ascii="Times New Roman" w:hAnsi="Times New Roman" w:cs="Times New Roman"/>
          <w:sz w:val="28"/>
          <w:szCs w:val="28"/>
          <w:lang w:bidi="en-US"/>
        </w:rPr>
        <w:t>грубая</w:t>
      </w:r>
      <w:proofErr w:type="gramEnd"/>
      <w:r w:rsidRPr="00DB42B1">
        <w:rPr>
          <w:rFonts w:ascii="Times New Roman" w:hAnsi="Times New Roman" w:cs="Times New Roman"/>
          <w:sz w:val="28"/>
          <w:szCs w:val="28"/>
          <w:lang w:bidi="en-US"/>
        </w:rPr>
        <w:t xml:space="preserve"> и 1-2 негрубые ошибки.</w:t>
      </w:r>
    </w:p>
    <w:p w:rsidR="00DB42B1" w:rsidRPr="00DB42B1" w:rsidRDefault="00DB42B1" w:rsidP="00250D02">
      <w:pPr>
        <w:pStyle w:val="a8"/>
        <w:numPr>
          <w:ilvl w:val="0"/>
          <w:numId w:val="2"/>
        </w:numPr>
        <w:rPr>
          <w:rFonts w:ascii="Times New Roman" w:hAnsi="Times New Roman" w:cs="Times New Roman"/>
          <w:sz w:val="28"/>
          <w:szCs w:val="28"/>
          <w:lang w:bidi="en-US"/>
        </w:rPr>
      </w:pPr>
      <w:r w:rsidRPr="00DB42B1">
        <w:rPr>
          <w:rFonts w:ascii="Times New Roman" w:hAnsi="Times New Roman" w:cs="Times New Roman"/>
          <w:sz w:val="28"/>
          <w:szCs w:val="28"/>
          <w:lang w:bidi="en-US"/>
        </w:rPr>
        <w:t>«3» - 2-3 грубые и 1-2 негрубые ошибки или 3 и более негрубых ошибки.</w:t>
      </w:r>
    </w:p>
    <w:p w:rsidR="00DB42B1" w:rsidRPr="00DB42B1" w:rsidRDefault="00DB42B1" w:rsidP="00250D02">
      <w:pPr>
        <w:pStyle w:val="a8"/>
        <w:numPr>
          <w:ilvl w:val="0"/>
          <w:numId w:val="2"/>
        </w:numPr>
        <w:rPr>
          <w:rFonts w:ascii="Times New Roman" w:hAnsi="Times New Roman" w:cs="Times New Roman"/>
          <w:sz w:val="28"/>
          <w:szCs w:val="28"/>
          <w:lang w:bidi="en-US"/>
        </w:rPr>
      </w:pPr>
      <w:r w:rsidRPr="00DB42B1">
        <w:rPr>
          <w:rFonts w:ascii="Times New Roman" w:hAnsi="Times New Roman" w:cs="Times New Roman"/>
          <w:sz w:val="28"/>
          <w:szCs w:val="28"/>
          <w:lang w:bidi="en-US"/>
        </w:rPr>
        <w:t>«2» - 4 и более грубых ошибки.</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u w:val="single"/>
          <w:lang w:bidi="en-US"/>
        </w:rPr>
        <w:t>Работа, состоящая из задач</w:t>
      </w:r>
      <w:r w:rsidRPr="00DB42B1">
        <w:rPr>
          <w:rFonts w:ascii="Times New Roman" w:hAnsi="Times New Roman" w:cs="Times New Roman"/>
          <w:b/>
          <w:bCs/>
          <w:sz w:val="28"/>
          <w:szCs w:val="28"/>
          <w:lang w:bidi="en-US"/>
        </w:rPr>
        <w:t>:</w:t>
      </w:r>
    </w:p>
    <w:p w:rsidR="00DB42B1" w:rsidRPr="00DB42B1" w:rsidRDefault="00DB42B1" w:rsidP="00250D02">
      <w:pPr>
        <w:pStyle w:val="a8"/>
        <w:numPr>
          <w:ilvl w:val="0"/>
          <w:numId w:val="3"/>
        </w:numPr>
        <w:rPr>
          <w:rFonts w:ascii="Times New Roman" w:hAnsi="Times New Roman" w:cs="Times New Roman"/>
          <w:sz w:val="28"/>
          <w:szCs w:val="28"/>
          <w:lang w:bidi="en-US"/>
        </w:rPr>
      </w:pPr>
      <w:r w:rsidRPr="00DB42B1">
        <w:rPr>
          <w:rFonts w:ascii="Times New Roman" w:hAnsi="Times New Roman" w:cs="Times New Roman"/>
          <w:sz w:val="28"/>
          <w:szCs w:val="28"/>
          <w:lang w:bidi="en-US"/>
        </w:rPr>
        <w:t>«5» - без ошибок.</w:t>
      </w:r>
    </w:p>
    <w:p w:rsidR="00DB42B1" w:rsidRPr="00DB42B1" w:rsidRDefault="00DB42B1" w:rsidP="00250D02">
      <w:pPr>
        <w:pStyle w:val="a8"/>
        <w:numPr>
          <w:ilvl w:val="0"/>
          <w:numId w:val="3"/>
        </w:numPr>
        <w:rPr>
          <w:rFonts w:ascii="Times New Roman" w:hAnsi="Times New Roman" w:cs="Times New Roman"/>
          <w:sz w:val="28"/>
          <w:szCs w:val="28"/>
          <w:lang w:bidi="en-US"/>
        </w:rPr>
      </w:pPr>
      <w:r w:rsidRPr="00DB42B1">
        <w:rPr>
          <w:rFonts w:ascii="Times New Roman" w:hAnsi="Times New Roman" w:cs="Times New Roman"/>
          <w:sz w:val="28"/>
          <w:szCs w:val="28"/>
          <w:lang w:bidi="en-US"/>
        </w:rPr>
        <w:t>«4» - 1-2 негрубых ошибки.</w:t>
      </w:r>
    </w:p>
    <w:p w:rsidR="00DB42B1" w:rsidRPr="00DB42B1" w:rsidRDefault="00DB42B1" w:rsidP="00250D02">
      <w:pPr>
        <w:pStyle w:val="a8"/>
        <w:numPr>
          <w:ilvl w:val="0"/>
          <w:numId w:val="3"/>
        </w:numPr>
        <w:rPr>
          <w:rFonts w:ascii="Times New Roman" w:hAnsi="Times New Roman" w:cs="Times New Roman"/>
          <w:sz w:val="28"/>
          <w:szCs w:val="28"/>
          <w:lang w:bidi="en-US"/>
        </w:rPr>
      </w:pPr>
      <w:r w:rsidRPr="00DB42B1">
        <w:rPr>
          <w:rFonts w:ascii="Times New Roman" w:hAnsi="Times New Roman" w:cs="Times New Roman"/>
          <w:sz w:val="28"/>
          <w:szCs w:val="28"/>
          <w:lang w:bidi="en-US"/>
        </w:rPr>
        <w:t xml:space="preserve">«3» - 1 </w:t>
      </w:r>
      <w:proofErr w:type="gramStart"/>
      <w:r w:rsidRPr="00DB42B1">
        <w:rPr>
          <w:rFonts w:ascii="Times New Roman" w:hAnsi="Times New Roman" w:cs="Times New Roman"/>
          <w:sz w:val="28"/>
          <w:szCs w:val="28"/>
          <w:lang w:bidi="en-US"/>
        </w:rPr>
        <w:t>грубая</w:t>
      </w:r>
      <w:proofErr w:type="gramEnd"/>
      <w:r w:rsidRPr="00DB42B1">
        <w:rPr>
          <w:rFonts w:ascii="Times New Roman" w:hAnsi="Times New Roman" w:cs="Times New Roman"/>
          <w:sz w:val="28"/>
          <w:szCs w:val="28"/>
          <w:lang w:bidi="en-US"/>
        </w:rPr>
        <w:t xml:space="preserve"> и 3-4 негрубые ошибки.</w:t>
      </w:r>
    </w:p>
    <w:p w:rsidR="00DB42B1" w:rsidRPr="00DB42B1" w:rsidRDefault="00DB42B1" w:rsidP="00250D02">
      <w:pPr>
        <w:pStyle w:val="a8"/>
        <w:numPr>
          <w:ilvl w:val="0"/>
          <w:numId w:val="3"/>
        </w:numPr>
        <w:rPr>
          <w:rFonts w:ascii="Times New Roman" w:hAnsi="Times New Roman" w:cs="Times New Roman"/>
          <w:sz w:val="28"/>
          <w:szCs w:val="28"/>
          <w:lang w:bidi="en-US"/>
        </w:rPr>
      </w:pPr>
      <w:r w:rsidRPr="00DB42B1">
        <w:rPr>
          <w:rFonts w:ascii="Times New Roman" w:hAnsi="Times New Roman" w:cs="Times New Roman"/>
          <w:sz w:val="28"/>
          <w:szCs w:val="28"/>
          <w:lang w:bidi="en-US"/>
        </w:rPr>
        <w:t>«2» - 2 и более грубых ошибки.</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u w:val="single"/>
          <w:lang w:bidi="en-US"/>
        </w:rPr>
        <w:t>Комбинированная работа</w:t>
      </w:r>
      <w:r w:rsidRPr="00DB42B1">
        <w:rPr>
          <w:rFonts w:ascii="Times New Roman" w:hAnsi="Times New Roman" w:cs="Times New Roman"/>
          <w:b/>
          <w:bCs/>
          <w:sz w:val="28"/>
          <w:szCs w:val="28"/>
          <w:lang w:bidi="en-US"/>
        </w:rPr>
        <w:t>:</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«5» – нет ошибок;</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«4» – 1 – 2 ошибки, но не в задаче;</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«3» – 2 – 3 ошибки, 3 – 4 негрубые ошибки, но ход решения задачи верен;</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«2» – не решена задача или более 4 грубых ошибок.</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i/>
          <w:iCs/>
          <w:sz w:val="28"/>
          <w:szCs w:val="28"/>
          <w:lang w:bidi="en-US"/>
        </w:rPr>
        <w:t>Грубые ошибки</w:t>
      </w:r>
      <w:r w:rsidRPr="00DB42B1">
        <w:rPr>
          <w:rFonts w:ascii="Times New Roman" w:hAnsi="Times New Roman" w:cs="Times New Roman"/>
          <w:b/>
          <w:bCs/>
          <w:i/>
          <w:iCs/>
          <w:sz w:val="28"/>
          <w:szCs w:val="28"/>
          <w:lang w:bidi="en-US"/>
        </w:rPr>
        <w:t>:</w:t>
      </w:r>
    </w:p>
    <w:p w:rsidR="00DB42B1" w:rsidRPr="00DB42B1" w:rsidRDefault="00DB42B1" w:rsidP="00250D02">
      <w:pPr>
        <w:pStyle w:val="a8"/>
        <w:numPr>
          <w:ilvl w:val="0"/>
          <w:numId w:val="4"/>
        </w:numPr>
        <w:rPr>
          <w:rFonts w:ascii="Times New Roman" w:hAnsi="Times New Roman" w:cs="Times New Roman"/>
          <w:sz w:val="28"/>
          <w:szCs w:val="28"/>
          <w:lang w:bidi="en-US"/>
        </w:rPr>
      </w:pPr>
      <w:r w:rsidRPr="00DB42B1">
        <w:rPr>
          <w:rFonts w:ascii="Times New Roman" w:hAnsi="Times New Roman" w:cs="Times New Roman"/>
          <w:sz w:val="28"/>
          <w:szCs w:val="28"/>
          <w:lang w:bidi="en-US"/>
        </w:rPr>
        <w:t>Вычислительные ошибки в выражениях и задачах.</w:t>
      </w:r>
    </w:p>
    <w:p w:rsidR="00DB42B1" w:rsidRPr="00DB42B1" w:rsidRDefault="00DB42B1" w:rsidP="00250D02">
      <w:pPr>
        <w:pStyle w:val="a8"/>
        <w:numPr>
          <w:ilvl w:val="0"/>
          <w:numId w:val="4"/>
        </w:numPr>
        <w:rPr>
          <w:rFonts w:ascii="Times New Roman" w:hAnsi="Times New Roman" w:cs="Times New Roman"/>
          <w:sz w:val="28"/>
          <w:szCs w:val="28"/>
          <w:lang w:bidi="en-US"/>
        </w:rPr>
      </w:pPr>
      <w:r w:rsidRPr="00DB42B1">
        <w:rPr>
          <w:rFonts w:ascii="Times New Roman" w:hAnsi="Times New Roman" w:cs="Times New Roman"/>
          <w:sz w:val="28"/>
          <w:szCs w:val="28"/>
          <w:lang w:bidi="en-US"/>
        </w:rPr>
        <w:t>Ошибки на незнание порядка выполнения арифметических действий.</w:t>
      </w:r>
    </w:p>
    <w:p w:rsidR="00DB42B1" w:rsidRPr="00DB42B1" w:rsidRDefault="00DB42B1" w:rsidP="00250D02">
      <w:pPr>
        <w:pStyle w:val="a8"/>
        <w:numPr>
          <w:ilvl w:val="0"/>
          <w:numId w:val="4"/>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Неправильное решение задачи (пропуск действия, неправильный выбор действий, лишние действия).</w:t>
      </w:r>
    </w:p>
    <w:p w:rsidR="00DB42B1" w:rsidRPr="00DB42B1" w:rsidRDefault="00DB42B1" w:rsidP="00250D02">
      <w:pPr>
        <w:pStyle w:val="a8"/>
        <w:numPr>
          <w:ilvl w:val="0"/>
          <w:numId w:val="4"/>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 решенная до конца задача или выражение.</w:t>
      </w:r>
    </w:p>
    <w:p w:rsidR="00DB42B1" w:rsidRPr="00DB42B1" w:rsidRDefault="00DB42B1" w:rsidP="00250D02">
      <w:pPr>
        <w:pStyle w:val="a8"/>
        <w:numPr>
          <w:ilvl w:val="0"/>
          <w:numId w:val="4"/>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Невыполненное задание.</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i/>
          <w:iCs/>
          <w:sz w:val="28"/>
          <w:szCs w:val="28"/>
          <w:lang w:bidi="en-US"/>
        </w:rPr>
        <w:t>Негрубые ошибки</w:t>
      </w:r>
      <w:r w:rsidRPr="00DB42B1">
        <w:rPr>
          <w:rFonts w:ascii="Times New Roman" w:hAnsi="Times New Roman" w:cs="Times New Roman"/>
          <w:b/>
          <w:bCs/>
          <w:i/>
          <w:iCs/>
          <w:sz w:val="28"/>
          <w:szCs w:val="28"/>
          <w:lang w:bidi="en-US"/>
        </w:rPr>
        <w:t>:</w:t>
      </w:r>
    </w:p>
    <w:p w:rsidR="00DB42B1" w:rsidRPr="00DB42B1" w:rsidRDefault="00DB42B1" w:rsidP="00250D02">
      <w:pPr>
        <w:pStyle w:val="a8"/>
        <w:numPr>
          <w:ilvl w:val="0"/>
          <w:numId w:val="5"/>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Нерациональный прием вычислений.</w:t>
      </w:r>
    </w:p>
    <w:p w:rsidR="00DB42B1" w:rsidRPr="00DB42B1" w:rsidRDefault="00DB42B1" w:rsidP="00250D02">
      <w:pPr>
        <w:pStyle w:val="a8"/>
        <w:numPr>
          <w:ilvl w:val="0"/>
          <w:numId w:val="5"/>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Неправильная постановка вопроса к действию при решении задачи.</w:t>
      </w:r>
    </w:p>
    <w:p w:rsidR="00DB42B1" w:rsidRPr="00DB42B1" w:rsidRDefault="00DB42B1" w:rsidP="00250D02">
      <w:pPr>
        <w:pStyle w:val="a8"/>
        <w:numPr>
          <w:ilvl w:val="0"/>
          <w:numId w:val="5"/>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Неверно сформулированный ответ задачи.</w:t>
      </w:r>
    </w:p>
    <w:p w:rsidR="00DB42B1" w:rsidRPr="00DB42B1" w:rsidRDefault="00DB42B1" w:rsidP="00250D02">
      <w:pPr>
        <w:pStyle w:val="a8"/>
        <w:numPr>
          <w:ilvl w:val="0"/>
          <w:numId w:val="5"/>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Неправильное списывание данных (чисел, знаков).</w:t>
      </w:r>
    </w:p>
    <w:p w:rsidR="00DB42B1" w:rsidRDefault="00DB42B1" w:rsidP="00250D02">
      <w:pPr>
        <w:pStyle w:val="a8"/>
        <w:numPr>
          <w:ilvl w:val="0"/>
          <w:numId w:val="5"/>
        </w:numPr>
        <w:rPr>
          <w:rFonts w:ascii="Times New Roman" w:hAnsi="Times New Roman" w:cs="Times New Roman"/>
          <w:sz w:val="28"/>
          <w:szCs w:val="28"/>
          <w:lang w:bidi="en-US"/>
        </w:rPr>
      </w:pPr>
      <w:r w:rsidRPr="00DB42B1">
        <w:rPr>
          <w:rFonts w:ascii="Times New Roman" w:hAnsi="Times New Roman" w:cs="Times New Roman"/>
          <w:sz w:val="28"/>
          <w:szCs w:val="28"/>
          <w:lang w:bidi="en-US"/>
        </w:rPr>
        <w:t>Не доведение до конца преобразований.</w:t>
      </w:r>
      <w:r w:rsidR="00E50549">
        <w:rPr>
          <w:rFonts w:ascii="Times New Roman" w:hAnsi="Times New Roman" w:cs="Times New Roman"/>
          <w:sz w:val="28"/>
          <w:szCs w:val="28"/>
          <w:lang w:bidi="en-US"/>
        </w:rPr>
        <w:t xml:space="preserve"> </w:t>
      </w:r>
    </w:p>
    <w:p w:rsidR="00E50549" w:rsidRDefault="00E50549" w:rsidP="00E50549">
      <w:pPr>
        <w:pStyle w:val="a8"/>
        <w:rPr>
          <w:rFonts w:ascii="Times New Roman" w:hAnsi="Times New Roman" w:cs="Times New Roman"/>
          <w:sz w:val="28"/>
          <w:szCs w:val="28"/>
          <w:lang w:bidi="en-US"/>
        </w:rPr>
      </w:pPr>
    </w:p>
    <w:p w:rsidR="00E50549" w:rsidRPr="00DB42B1" w:rsidRDefault="00E50549" w:rsidP="00E50549">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b/>
          <w:bCs/>
          <w:sz w:val="28"/>
          <w:szCs w:val="28"/>
          <w:lang w:bidi="en-US"/>
        </w:rPr>
        <w:t>Тест</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Оценка "5" ставится за 90-100% правильно выполненных заданий</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Оценка "4" ставится за 66 - 89% правильно выполненных заданий</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Оценка "3" ставится за 50-65% правильно выполненных заданий</w:t>
      </w:r>
    </w:p>
    <w:p w:rsidR="00DB42B1" w:rsidRPr="00DB42B1" w:rsidRDefault="00DB42B1" w:rsidP="00DB42B1">
      <w:pPr>
        <w:pStyle w:val="a8"/>
        <w:rPr>
          <w:rFonts w:ascii="Times New Roman" w:hAnsi="Times New Roman" w:cs="Times New Roman"/>
          <w:sz w:val="28"/>
          <w:szCs w:val="28"/>
          <w:lang w:bidi="en-US"/>
        </w:rPr>
      </w:pPr>
      <w:r w:rsidRPr="00DB42B1">
        <w:rPr>
          <w:rFonts w:ascii="Times New Roman" w:hAnsi="Times New Roman" w:cs="Times New Roman"/>
          <w:sz w:val="28"/>
          <w:szCs w:val="28"/>
          <w:lang w:bidi="en-US"/>
        </w:rPr>
        <w:t>Оценка "2" ставится, если правильно выполнено менее 50% заданий</w:t>
      </w: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DB42B1" w:rsidRPr="00DB42B1" w:rsidRDefault="00DB42B1" w:rsidP="00DB42B1">
      <w:pPr>
        <w:pStyle w:val="a8"/>
        <w:rPr>
          <w:rFonts w:ascii="Times New Roman" w:hAnsi="Times New Roman" w:cs="Times New Roman"/>
          <w:sz w:val="28"/>
          <w:szCs w:val="28"/>
          <w:lang w:bidi="en-US"/>
        </w:rPr>
      </w:pPr>
    </w:p>
    <w:p w:rsidR="00A7441A" w:rsidRPr="00BA6CB1" w:rsidRDefault="00A7441A">
      <w:pPr>
        <w:rPr>
          <w:rFonts w:ascii="Times New Roman" w:hAnsi="Times New Roman" w:cs="Times New Roman"/>
          <w:sz w:val="28"/>
          <w:szCs w:val="28"/>
        </w:rPr>
      </w:pPr>
    </w:p>
    <w:sectPr w:rsidR="00A7441A" w:rsidRPr="00BA6CB1" w:rsidSect="00764E1E">
      <w:footerReference w:type="default" r:id="rId8"/>
      <w:pgSz w:w="11906" w:h="16838"/>
      <w:pgMar w:top="426" w:right="849" w:bottom="426" w:left="850" w:header="17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E1E" w:rsidRDefault="00764E1E" w:rsidP="008B6DF8">
      <w:pPr>
        <w:spacing w:after="0" w:line="240" w:lineRule="auto"/>
      </w:pPr>
      <w:r>
        <w:separator/>
      </w:r>
    </w:p>
  </w:endnote>
  <w:endnote w:type="continuationSeparator" w:id="1">
    <w:p w:rsidR="00764E1E" w:rsidRDefault="00764E1E" w:rsidP="008B6D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0751"/>
      <w:docPartObj>
        <w:docPartGallery w:val="Page Numbers (Bottom of Page)"/>
        <w:docPartUnique/>
      </w:docPartObj>
    </w:sdtPr>
    <w:sdtContent>
      <w:p w:rsidR="00764E1E" w:rsidRDefault="0005298C">
        <w:pPr>
          <w:pStyle w:val="a6"/>
          <w:jc w:val="right"/>
        </w:pPr>
        <w:fldSimple w:instr=" PAGE   \* MERGEFORMAT ">
          <w:r w:rsidR="00DE64DD">
            <w:rPr>
              <w:noProof/>
            </w:rPr>
            <w:t>9</w:t>
          </w:r>
        </w:fldSimple>
      </w:p>
    </w:sdtContent>
  </w:sdt>
  <w:p w:rsidR="00764E1E" w:rsidRDefault="00764E1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E1E" w:rsidRDefault="00764E1E" w:rsidP="008B6DF8">
      <w:pPr>
        <w:spacing w:after="0" w:line="240" w:lineRule="auto"/>
      </w:pPr>
      <w:r>
        <w:separator/>
      </w:r>
    </w:p>
  </w:footnote>
  <w:footnote w:type="continuationSeparator" w:id="1">
    <w:p w:rsidR="00764E1E" w:rsidRDefault="00764E1E" w:rsidP="008B6D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644"/>
        </w:tabs>
        <w:ind w:left="644" w:hanging="360"/>
      </w:pPr>
      <w:rPr>
        <w:rFonts w:ascii="Symbol" w:hAnsi="Symbol"/>
      </w:rPr>
    </w:lvl>
  </w:abstractNum>
  <w:abstractNum w:abstractNumId="1">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2">
    <w:nsid w:val="0000000B"/>
    <w:multiLevelType w:val="singleLevel"/>
    <w:tmpl w:val="0000000B"/>
    <w:name w:val="WW8Num13"/>
    <w:lvl w:ilvl="0">
      <w:start w:val="1"/>
      <w:numFmt w:val="bullet"/>
      <w:lvlText w:val=""/>
      <w:lvlJc w:val="left"/>
      <w:pPr>
        <w:tabs>
          <w:tab w:val="num" w:pos="0"/>
        </w:tabs>
        <w:ind w:left="720" w:hanging="360"/>
      </w:pPr>
      <w:rPr>
        <w:rFonts w:ascii="Symbol" w:hAnsi="Symbol"/>
        <w:color w:val="000000"/>
      </w:rPr>
    </w:lvl>
  </w:abstractNum>
  <w:abstractNum w:abstractNumId="3">
    <w:nsid w:val="02E403FA"/>
    <w:multiLevelType w:val="multilevel"/>
    <w:tmpl w:val="5A6C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7A79B3"/>
    <w:multiLevelType w:val="multilevel"/>
    <w:tmpl w:val="3736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CE00AD"/>
    <w:multiLevelType w:val="multilevel"/>
    <w:tmpl w:val="32D8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A15065"/>
    <w:multiLevelType w:val="multilevel"/>
    <w:tmpl w:val="EBF2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6D3CE8"/>
    <w:multiLevelType w:val="multilevel"/>
    <w:tmpl w:val="84A8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843D32"/>
    <w:multiLevelType w:val="multilevel"/>
    <w:tmpl w:val="B59A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97618B"/>
    <w:multiLevelType w:val="hybridMultilevel"/>
    <w:tmpl w:val="CCC8A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DC48B6"/>
    <w:multiLevelType w:val="hybridMultilevel"/>
    <w:tmpl w:val="7F788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5C286E"/>
    <w:multiLevelType w:val="multilevel"/>
    <w:tmpl w:val="7540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727730"/>
    <w:multiLevelType w:val="hybridMultilevel"/>
    <w:tmpl w:val="5F78D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BE1352"/>
    <w:multiLevelType w:val="multilevel"/>
    <w:tmpl w:val="DEEA3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5A4AA1"/>
    <w:multiLevelType w:val="multilevel"/>
    <w:tmpl w:val="8994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637AA4"/>
    <w:multiLevelType w:val="multilevel"/>
    <w:tmpl w:val="845E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01383B"/>
    <w:multiLevelType w:val="multilevel"/>
    <w:tmpl w:val="DCDEB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CF1EC5"/>
    <w:multiLevelType w:val="multilevel"/>
    <w:tmpl w:val="306C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59163C"/>
    <w:multiLevelType w:val="multilevel"/>
    <w:tmpl w:val="474ED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8C2669"/>
    <w:multiLevelType w:val="multilevel"/>
    <w:tmpl w:val="7CC8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CE04E1"/>
    <w:multiLevelType w:val="hybridMultilevel"/>
    <w:tmpl w:val="9806B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C41633"/>
    <w:multiLevelType w:val="multilevel"/>
    <w:tmpl w:val="8B6E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BF636B"/>
    <w:multiLevelType w:val="multilevel"/>
    <w:tmpl w:val="7ED8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22347F"/>
    <w:multiLevelType w:val="multilevel"/>
    <w:tmpl w:val="70B65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4F73A6"/>
    <w:multiLevelType w:val="multilevel"/>
    <w:tmpl w:val="12F48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1C4469"/>
    <w:multiLevelType w:val="hybridMultilevel"/>
    <w:tmpl w:val="70889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5261B3"/>
    <w:multiLevelType w:val="multilevel"/>
    <w:tmpl w:val="97C0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8B4EB9"/>
    <w:multiLevelType w:val="hybridMultilevel"/>
    <w:tmpl w:val="C16852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6F3518"/>
    <w:multiLevelType w:val="hybridMultilevel"/>
    <w:tmpl w:val="17322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6C3F83"/>
    <w:multiLevelType w:val="multilevel"/>
    <w:tmpl w:val="AFBC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95541E"/>
    <w:multiLevelType w:val="multilevel"/>
    <w:tmpl w:val="ADF2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D61819"/>
    <w:multiLevelType w:val="hybridMultilevel"/>
    <w:tmpl w:val="5A34F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134050"/>
    <w:multiLevelType w:val="multilevel"/>
    <w:tmpl w:val="FFFCF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B5635A"/>
    <w:multiLevelType w:val="multilevel"/>
    <w:tmpl w:val="6E36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707CBF"/>
    <w:multiLevelType w:val="multilevel"/>
    <w:tmpl w:val="2296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340A67"/>
    <w:multiLevelType w:val="multilevel"/>
    <w:tmpl w:val="8348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E97B70"/>
    <w:multiLevelType w:val="multilevel"/>
    <w:tmpl w:val="9EA0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0A4B96"/>
    <w:multiLevelType w:val="multilevel"/>
    <w:tmpl w:val="F6F2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DA6097"/>
    <w:multiLevelType w:val="multilevel"/>
    <w:tmpl w:val="79482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18"/>
  </w:num>
  <w:num w:numId="3">
    <w:abstractNumId w:val="13"/>
  </w:num>
  <w:num w:numId="4">
    <w:abstractNumId w:val="33"/>
  </w:num>
  <w:num w:numId="5">
    <w:abstractNumId w:val="38"/>
  </w:num>
  <w:num w:numId="6">
    <w:abstractNumId w:val="4"/>
  </w:num>
  <w:num w:numId="7">
    <w:abstractNumId w:val="16"/>
  </w:num>
  <w:num w:numId="8">
    <w:abstractNumId w:val="37"/>
  </w:num>
  <w:num w:numId="9">
    <w:abstractNumId w:val="11"/>
  </w:num>
  <w:num w:numId="10">
    <w:abstractNumId w:val="26"/>
  </w:num>
  <w:num w:numId="11">
    <w:abstractNumId w:val="17"/>
  </w:num>
  <w:num w:numId="12">
    <w:abstractNumId w:val="35"/>
  </w:num>
  <w:num w:numId="13">
    <w:abstractNumId w:val="3"/>
  </w:num>
  <w:num w:numId="14">
    <w:abstractNumId w:val="21"/>
  </w:num>
  <w:num w:numId="15">
    <w:abstractNumId w:val="7"/>
  </w:num>
  <w:num w:numId="16">
    <w:abstractNumId w:val="34"/>
  </w:num>
  <w:num w:numId="17">
    <w:abstractNumId w:val="14"/>
  </w:num>
  <w:num w:numId="18">
    <w:abstractNumId w:val="6"/>
  </w:num>
  <w:num w:numId="19">
    <w:abstractNumId w:val="32"/>
  </w:num>
  <w:num w:numId="20">
    <w:abstractNumId w:val="30"/>
  </w:num>
  <w:num w:numId="21">
    <w:abstractNumId w:val="24"/>
  </w:num>
  <w:num w:numId="22">
    <w:abstractNumId w:val="29"/>
  </w:num>
  <w:num w:numId="23">
    <w:abstractNumId w:val="15"/>
  </w:num>
  <w:num w:numId="24">
    <w:abstractNumId w:val="22"/>
  </w:num>
  <w:num w:numId="25">
    <w:abstractNumId w:val="5"/>
  </w:num>
  <w:num w:numId="26">
    <w:abstractNumId w:val="19"/>
  </w:num>
  <w:num w:numId="27">
    <w:abstractNumId w:val="23"/>
  </w:num>
  <w:num w:numId="28">
    <w:abstractNumId w:val="8"/>
  </w:num>
  <w:num w:numId="29">
    <w:abstractNumId w:val="20"/>
  </w:num>
  <w:num w:numId="30">
    <w:abstractNumId w:val="12"/>
  </w:num>
  <w:num w:numId="31">
    <w:abstractNumId w:val="31"/>
  </w:num>
  <w:num w:numId="32">
    <w:abstractNumId w:val="27"/>
  </w:num>
  <w:num w:numId="33">
    <w:abstractNumId w:val="10"/>
  </w:num>
  <w:num w:numId="34">
    <w:abstractNumId w:val="28"/>
  </w:num>
  <w:num w:numId="35">
    <w:abstractNumId w:val="9"/>
  </w:num>
  <w:num w:numId="36">
    <w:abstractNumId w:val="2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0"/>
    <w:footnote w:id="1"/>
  </w:footnotePr>
  <w:endnotePr>
    <w:endnote w:id="0"/>
    <w:endnote w:id="1"/>
  </w:endnotePr>
  <w:compat/>
  <w:rsids>
    <w:rsidRoot w:val="00180661"/>
    <w:rsid w:val="00032505"/>
    <w:rsid w:val="00044C05"/>
    <w:rsid w:val="0005298C"/>
    <w:rsid w:val="00113674"/>
    <w:rsid w:val="001347FB"/>
    <w:rsid w:val="0016172D"/>
    <w:rsid w:val="001635AA"/>
    <w:rsid w:val="00180661"/>
    <w:rsid w:val="001949BA"/>
    <w:rsid w:val="001B08FD"/>
    <w:rsid w:val="001B5FD8"/>
    <w:rsid w:val="001C0BD0"/>
    <w:rsid w:val="001C7817"/>
    <w:rsid w:val="001D2C17"/>
    <w:rsid w:val="001D3D1F"/>
    <w:rsid w:val="001D6EEA"/>
    <w:rsid w:val="001D7699"/>
    <w:rsid w:val="001E18FA"/>
    <w:rsid w:val="001E6377"/>
    <w:rsid w:val="00206573"/>
    <w:rsid w:val="00207645"/>
    <w:rsid w:val="00250D02"/>
    <w:rsid w:val="00261051"/>
    <w:rsid w:val="002A2994"/>
    <w:rsid w:val="002B55BE"/>
    <w:rsid w:val="002C78E3"/>
    <w:rsid w:val="002F0D99"/>
    <w:rsid w:val="00313525"/>
    <w:rsid w:val="003159E3"/>
    <w:rsid w:val="00322ABE"/>
    <w:rsid w:val="00332155"/>
    <w:rsid w:val="00346774"/>
    <w:rsid w:val="00357346"/>
    <w:rsid w:val="00362E10"/>
    <w:rsid w:val="003653A7"/>
    <w:rsid w:val="00366C93"/>
    <w:rsid w:val="00383A9D"/>
    <w:rsid w:val="003920F1"/>
    <w:rsid w:val="003950B2"/>
    <w:rsid w:val="003B4900"/>
    <w:rsid w:val="003C1D6A"/>
    <w:rsid w:val="003E2E9A"/>
    <w:rsid w:val="003F3DBE"/>
    <w:rsid w:val="00410C7F"/>
    <w:rsid w:val="00413A6B"/>
    <w:rsid w:val="004218AD"/>
    <w:rsid w:val="00463DF6"/>
    <w:rsid w:val="0047668F"/>
    <w:rsid w:val="0048280C"/>
    <w:rsid w:val="0049069F"/>
    <w:rsid w:val="0049149E"/>
    <w:rsid w:val="004A394E"/>
    <w:rsid w:val="004D1DDD"/>
    <w:rsid w:val="00532B40"/>
    <w:rsid w:val="0053708C"/>
    <w:rsid w:val="0054053B"/>
    <w:rsid w:val="00546034"/>
    <w:rsid w:val="0056185F"/>
    <w:rsid w:val="00565900"/>
    <w:rsid w:val="00565D3F"/>
    <w:rsid w:val="0057062E"/>
    <w:rsid w:val="00592E47"/>
    <w:rsid w:val="00594FFC"/>
    <w:rsid w:val="005B154D"/>
    <w:rsid w:val="005B64FB"/>
    <w:rsid w:val="005B7BFD"/>
    <w:rsid w:val="00603DBD"/>
    <w:rsid w:val="00622F8A"/>
    <w:rsid w:val="00665103"/>
    <w:rsid w:val="00687765"/>
    <w:rsid w:val="006B7DF8"/>
    <w:rsid w:val="0072663D"/>
    <w:rsid w:val="00737EA5"/>
    <w:rsid w:val="00764E1E"/>
    <w:rsid w:val="007665BA"/>
    <w:rsid w:val="007814DE"/>
    <w:rsid w:val="00787437"/>
    <w:rsid w:val="00792385"/>
    <w:rsid w:val="00792754"/>
    <w:rsid w:val="00805A0E"/>
    <w:rsid w:val="00805EF0"/>
    <w:rsid w:val="008134C2"/>
    <w:rsid w:val="00814F1B"/>
    <w:rsid w:val="00890873"/>
    <w:rsid w:val="008B6DF8"/>
    <w:rsid w:val="008C0F45"/>
    <w:rsid w:val="008D558C"/>
    <w:rsid w:val="00911595"/>
    <w:rsid w:val="009127D1"/>
    <w:rsid w:val="009162B6"/>
    <w:rsid w:val="009369A0"/>
    <w:rsid w:val="00951F70"/>
    <w:rsid w:val="00956E24"/>
    <w:rsid w:val="00967A7E"/>
    <w:rsid w:val="009C6B0B"/>
    <w:rsid w:val="00A117CE"/>
    <w:rsid w:val="00A25B0B"/>
    <w:rsid w:val="00A30CC2"/>
    <w:rsid w:val="00A30F73"/>
    <w:rsid w:val="00A45F2B"/>
    <w:rsid w:val="00A51960"/>
    <w:rsid w:val="00A727E4"/>
    <w:rsid w:val="00A7441A"/>
    <w:rsid w:val="00A85870"/>
    <w:rsid w:val="00A916B1"/>
    <w:rsid w:val="00A93FEB"/>
    <w:rsid w:val="00AC7AAE"/>
    <w:rsid w:val="00B072EB"/>
    <w:rsid w:val="00B36E0F"/>
    <w:rsid w:val="00B57520"/>
    <w:rsid w:val="00B62712"/>
    <w:rsid w:val="00B75BF2"/>
    <w:rsid w:val="00BA6CB1"/>
    <w:rsid w:val="00BC2C50"/>
    <w:rsid w:val="00C15E79"/>
    <w:rsid w:val="00C2297A"/>
    <w:rsid w:val="00C24D94"/>
    <w:rsid w:val="00C279A0"/>
    <w:rsid w:val="00C34517"/>
    <w:rsid w:val="00C40E0D"/>
    <w:rsid w:val="00C417F0"/>
    <w:rsid w:val="00C42B3E"/>
    <w:rsid w:val="00C50C08"/>
    <w:rsid w:val="00CC16BB"/>
    <w:rsid w:val="00CC1EBF"/>
    <w:rsid w:val="00CC626D"/>
    <w:rsid w:val="00D10AEC"/>
    <w:rsid w:val="00D31E31"/>
    <w:rsid w:val="00D46B16"/>
    <w:rsid w:val="00D51112"/>
    <w:rsid w:val="00D53223"/>
    <w:rsid w:val="00D71244"/>
    <w:rsid w:val="00D72136"/>
    <w:rsid w:val="00D75939"/>
    <w:rsid w:val="00D75E7D"/>
    <w:rsid w:val="00DA1ED2"/>
    <w:rsid w:val="00DA5C05"/>
    <w:rsid w:val="00DB3ACB"/>
    <w:rsid w:val="00DB42B1"/>
    <w:rsid w:val="00DC14B4"/>
    <w:rsid w:val="00DD68E8"/>
    <w:rsid w:val="00DE1D9B"/>
    <w:rsid w:val="00DE64DD"/>
    <w:rsid w:val="00DF7148"/>
    <w:rsid w:val="00E24EB5"/>
    <w:rsid w:val="00E36C66"/>
    <w:rsid w:val="00E50549"/>
    <w:rsid w:val="00E57DCF"/>
    <w:rsid w:val="00E933E6"/>
    <w:rsid w:val="00EC277B"/>
    <w:rsid w:val="00EF5ADF"/>
    <w:rsid w:val="00EF6DF5"/>
    <w:rsid w:val="00F01C39"/>
    <w:rsid w:val="00F10E27"/>
    <w:rsid w:val="00F16A89"/>
    <w:rsid w:val="00F61271"/>
    <w:rsid w:val="00F702C4"/>
    <w:rsid w:val="00F757FD"/>
    <w:rsid w:val="00F84B24"/>
    <w:rsid w:val="00FC72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C17"/>
  </w:style>
  <w:style w:type="paragraph" w:styleId="2">
    <w:name w:val="heading 2"/>
    <w:basedOn w:val="a"/>
    <w:next w:val="a"/>
    <w:link w:val="20"/>
    <w:unhideWhenUsed/>
    <w:qFormat/>
    <w:rsid w:val="00180661"/>
    <w:pPr>
      <w:spacing w:before="240" w:after="80"/>
      <w:outlineLvl w:val="1"/>
    </w:pPr>
    <w:rPr>
      <w:rFonts w:ascii="Calibri" w:eastAsia="Calibri" w:hAnsi="Calibri" w:cs="Times New Roman"/>
      <w:smallCaps/>
      <w:spacing w:val="5"/>
      <w:sz w:val="28"/>
      <w:szCs w:val="28"/>
    </w:rPr>
  </w:style>
  <w:style w:type="paragraph" w:styleId="6">
    <w:name w:val="heading 6"/>
    <w:basedOn w:val="a"/>
    <w:next w:val="a"/>
    <w:link w:val="60"/>
    <w:qFormat/>
    <w:rsid w:val="00180661"/>
    <w:pPr>
      <w:spacing w:after="0" w:line="271" w:lineRule="auto"/>
      <w:outlineLvl w:val="5"/>
    </w:pPr>
    <w:rPr>
      <w:rFonts w:ascii="Cambria" w:eastAsia="Calibri" w:hAnsi="Cambria" w:cs="Times New Roman"/>
      <w:b/>
      <w:bCs/>
      <w:i/>
      <w:iCs/>
      <w:color w:val="7F7F7F"/>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0661"/>
    <w:rPr>
      <w:rFonts w:ascii="Calibri" w:eastAsia="Calibri" w:hAnsi="Calibri" w:cs="Times New Roman"/>
      <w:smallCaps/>
      <w:spacing w:val="5"/>
      <w:sz w:val="28"/>
      <w:szCs w:val="28"/>
    </w:rPr>
  </w:style>
  <w:style w:type="character" w:customStyle="1" w:styleId="60">
    <w:name w:val="Заголовок 6 Знак"/>
    <w:basedOn w:val="a0"/>
    <w:link w:val="6"/>
    <w:rsid w:val="00180661"/>
    <w:rPr>
      <w:rFonts w:ascii="Cambria" w:eastAsia="Calibri" w:hAnsi="Cambria" w:cs="Times New Roman"/>
      <w:b/>
      <w:bCs/>
      <w:i/>
      <w:iCs/>
      <w:color w:val="7F7F7F"/>
      <w:lang w:val="en-US"/>
    </w:rPr>
  </w:style>
  <w:style w:type="table" w:customStyle="1" w:styleId="1">
    <w:name w:val="Сетка таблицы1"/>
    <w:basedOn w:val="a1"/>
    <w:next w:val="a3"/>
    <w:uiPriority w:val="39"/>
    <w:rsid w:val="0018066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Верхний колонтитул1"/>
    <w:basedOn w:val="a"/>
    <w:next w:val="a4"/>
    <w:link w:val="a5"/>
    <w:uiPriority w:val="99"/>
    <w:semiHidden/>
    <w:unhideWhenUsed/>
    <w:rsid w:val="00180661"/>
    <w:pPr>
      <w:tabs>
        <w:tab w:val="center" w:pos="4677"/>
        <w:tab w:val="right" w:pos="9355"/>
      </w:tabs>
      <w:spacing w:after="0" w:line="240" w:lineRule="auto"/>
    </w:pPr>
  </w:style>
  <w:style w:type="character" w:customStyle="1" w:styleId="a5">
    <w:name w:val="Верхний колонтитул Знак"/>
    <w:basedOn w:val="a0"/>
    <w:link w:val="10"/>
    <w:uiPriority w:val="99"/>
    <w:semiHidden/>
    <w:rsid w:val="00180661"/>
  </w:style>
  <w:style w:type="paragraph" w:customStyle="1" w:styleId="11">
    <w:name w:val="Нижний колонтитул1"/>
    <w:basedOn w:val="a"/>
    <w:next w:val="a6"/>
    <w:link w:val="a7"/>
    <w:uiPriority w:val="99"/>
    <w:semiHidden/>
    <w:unhideWhenUsed/>
    <w:rsid w:val="00180661"/>
    <w:pPr>
      <w:tabs>
        <w:tab w:val="center" w:pos="4677"/>
        <w:tab w:val="right" w:pos="9355"/>
      </w:tabs>
      <w:spacing w:after="0" w:line="240" w:lineRule="auto"/>
    </w:pPr>
  </w:style>
  <w:style w:type="character" w:customStyle="1" w:styleId="a7">
    <w:name w:val="Нижний колонтитул Знак"/>
    <w:basedOn w:val="a0"/>
    <w:link w:val="11"/>
    <w:uiPriority w:val="99"/>
    <w:rsid w:val="00180661"/>
  </w:style>
  <w:style w:type="table" w:styleId="a3">
    <w:name w:val="Table Grid"/>
    <w:basedOn w:val="a1"/>
    <w:uiPriority w:val="59"/>
    <w:rsid w:val="001806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12"/>
    <w:uiPriority w:val="99"/>
    <w:unhideWhenUsed/>
    <w:rsid w:val="00180661"/>
    <w:pPr>
      <w:tabs>
        <w:tab w:val="center" w:pos="4677"/>
        <w:tab w:val="right" w:pos="9355"/>
      </w:tabs>
      <w:spacing w:after="0" w:line="240" w:lineRule="auto"/>
    </w:pPr>
  </w:style>
  <w:style w:type="character" w:customStyle="1" w:styleId="12">
    <w:name w:val="Верхний колонтитул Знак1"/>
    <w:basedOn w:val="a0"/>
    <w:link w:val="a4"/>
    <w:uiPriority w:val="99"/>
    <w:rsid w:val="00180661"/>
  </w:style>
  <w:style w:type="paragraph" w:styleId="a6">
    <w:name w:val="footer"/>
    <w:basedOn w:val="a"/>
    <w:link w:val="13"/>
    <w:uiPriority w:val="99"/>
    <w:unhideWhenUsed/>
    <w:rsid w:val="00180661"/>
    <w:pPr>
      <w:tabs>
        <w:tab w:val="center" w:pos="4677"/>
        <w:tab w:val="right" w:pos="9355"/>
      </w:tabs>
      <w:spacing w:after="0" w:line="240" w:lineRule="auto"/>
    </w:pPr>
  </w:style>
  <w:style w:type="character" w:customStyle="1" w:styleId="13">
    <w:name w:val="Нижний колонтитул Знак1"/>
    <w:basedOn w:val="a0"/>
    <w:link w:val="a6"/>
    <w:uiPriority w:val="99"/>
    <w:semiHidden/>
    <w:rsid w:val="00180661"/>
  </w:style>
  <w:style w:type="paragraph" w:styleId="a8">
    <w:name w:val="No Spacing"/>
    <w:link w:val="a9"/>
    <w:uiPriority w:val="1"/>
    <w:qFormat/>
    <w:rsid w:val="00180661"/>
    <w:pPr>
      <w:spacing w:after="0" w:line="240" w:lineRule="auto"/>
    </w:pPr>
    <w:rPr>
      <w:rFonts w:eastAsiaTheme="minorEastAsia"/>
      <w:lang w:eastAsia="ru-RU"/>
    </w:rPr>
  </w:style>
  <w:style w:type="numbering" w:customStyle="1" w:styleId="14">
    <w:name w:val="Нет списка1"/>
    <w:next w:val="a2"/>
    <w:uiPriority w:val="99"/>
    <w:semiHidden/>
    <w:unhideWhenUsed/>
    <w:rsid w:val="00180661"/>
  </w:style>
  <w:style w:type="paragraph" w:styleId="aa">
    <w:name w:val="List Paragraph"/>
    <w:basedOn w:val="a"/>
    <w:uiPriority w:val="34"/>
    <w:qFormat/>
    <w:rsid w:val="0018066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21">
    <w:name w:val="Сетка таблицы2"/>
    <w:basedOn w:val="a1"/>
    <w:next w:val="a3"/>
    <w:uiPriority w:val="59"/>
    <w:rsid w:val="0018066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b">
    <w:name w:val="Стиль"/>
    <w:rsid w:val="0018066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5">
    <w:name w:val="Без интервала1"/>
    <w:basedOn w:val="a"/>
    <w:link w:val="16"/>
    <w:qFormat/>
    <w:rsid w:val="00180661"/>
    <w:pPr>
      <w:spacing w:after="0" w:line="240" w:lineRule="auto"/>
    </w:pPr>
    <w:rPr>
      <w:rFonts w:ascii="Times New Roman" w:eastAsia="Times New Roman" w:hAnsi="Times New Roman" w:cs="Times New Roman"/>
      <w:sz w:val="24"/>
      <w:szCs w:val="24"/>
      <w:lang w:val="en-US"/>
    </w:rPr>
  </w:style>
  <w:style w:type="character" w:customStyle="1" w:styleId="16">
    <w:name w:val="Без интервала1 Знак"/>
    <w:basedOn w:val="a0"/>
    <w:link w:val="15"/>
    <w:rsid w:val="00180661"/>
    <w:rPr>
      <w:rFonts w:ascii="Times New Roman" w:eastAsia="Times New Roman" w:hAnsi="Times New Roman" w:cs="Times New Roman"/>
      <w:sz w:val="24"/>
      <w:szCs w:val="24"/>
      <w:lang w:val="en-US"/>
    </w:rPr>
  </w:style>
  <w:style w:type="character" w:customStyle="1" w:styleId="22">
    <w:name w:val="Основной текст 2 Знак"/>
    <w:basedOn w:val="a0"/>
    <w:link w:val="23"/>
    <w:locked/>
    <w:rsid w:val="00180661"/>
    <w:rPr>
      <w:sz w:val="24"/>
      <w:szCs w:val="24"/>
      <w:lang w:eastAsia="ru-RU"/>
    </w:rPr>
  </w:style>
  <w:style w:type="paragraph" w:styleId="23">
    <w:name w:val="Body Text 2"/>
    <w:basedOn w:val="a"/>
    <w:link w:val="22"/>
    <w:rsid w:val="00180661"/>
    <w:pPr>
      <w:spacing w:after="120" w:line="480" w:lineRule="auto"/>
    </w:pPr>
    <w:rPr>
      <w:sz w:val="24"/>
      <w:szCs w:val="24"/>
      <w:lang w:eastAsia="ru-RU"/>
    </w:rPr>
  </w:style>
  <w:style w:type="character" w:customStyle="1" w:styleId="210">
    <w:name w:val="Основной текст 2 Знак1"/>
    <w:basedOn w:val="a0"/>
    <w:uiPriority w:val="99"/>
    <w:semiHidden/>
    <w:rsid w:val="00180661"/>
  </w:style>
  <w:style w:type="character" w:customStyle="1" w:styleId="3">
    <w:name w:val="Основной текст 3 Знак"/>
    <w:basedOn w:val="a0"/>
    <w:link w:val="30"/>
    <w:semiHidden/>
    <w:locked/>
    <w:rsid w:val="00180661"/>
    <w:rPr>
      <w:sz w:val="16"/>
      <w:szCs w:val="16"/>
      <w:lang w:eastAsia="ru-RU"/>
    </w:rPr>
  </w:style>
  <w:style w:type="paragraph" w:styleId="30">
    <w:name w:val="Body Text 3"/>
    <w:basedOn w:val="a"/>
    <w:link w:val="3"/>
    <w:semiHidden/>
    <w:rsid w:val="00180661"/>
    <w:pPr>
      <w:spacing w:after="120" w:line="240" w:lineRule="auto"/>
    </w:pPr>
    <w:rPr>
      <w:sz w:val="16"/>
      <w:szCs w:val="16"/>
      <w:lang w:eastAsia="ru-RU"/>
    </w:rPr>
  </w:style>
  <w:style w:type="character" w:customStyle="1" w:styleId="31">
    <w:name w:val="Основной текст 3 Знак1"/>
    <w:basedOn w:val="a0"/>
    <w:uiPriority w:val="99"/>
    <w:semiHidden/>
    <w:rsid w:val="00180661"/>
    <w:rPr>
      <w:sz w:val="16"/>
      <w:szCs w:val="16"/>
    </w:rPr>
  </w:style>
  <w:style w:type="character" w:customStyle="1" w:styleId="FontStyle20">
    <w:name w:val="Font Style20"/>
    <w:basedOn w:val="a0"/>
    <w:uiPriority w:val="99"/>
    <w:rsid w:val="00180661"/>
    <w:rPr>
      <w:rFonts w:ascii="Times New Roman" w:hAnsi="Times New Roman" w:cs="Times New Roman" w:hint="default"/>
      <w:sz w:val="16"/>
      <w:szCs w:val="16"/>
    </w:rPr>
  </w:style>
  <w:style w:type="character" w:customStyle="1" w:styleId="FontStyle19">
    <w:name w:val="Font Style19"/>
    <w:basedOn w:val="a0"/>
    <w:rsid w:val="00180661"/>
    <w:rPr>
      <w:rFonts w:ascii="Times New Roman" w:hAnsi="Times New Roman" w:cs="Times New Roman" w:hint="default"/>
      <w:b/>
      <w:bCs/>
      <w:sz w:val="16"/>
      <w:szCs w:val="16"/>
    </w:rPr>
  </w:style>
  <w:style w:type="character" w:customStyle="1" w:styleId="FontStyle13">
    <w:name w:val="Font Style13"/>
    <w:basedOn w:val="a0"/>
    <w:uiPriority w:val="99"/>
    <w:rsid w:val="00180661"/>
    <w:rPr>
      <w:rFonts w:ascii="Times New Roman" w:hAnsi="Times New Roman" w:cs="Times New Roman" w:hint="default"/>
      <w:sz w:val="16"/>
      <w:szCs w:val="16"/>
    </w:rPr>
  </w:style>
  <w:style w:type="character" w:customStyle="1" w:styleId="FontStyle12">
    <w:name w:val="Font Style12"/>
    <w:basedOn w:val="a0"/>
    <w:uiPriority w:val="99"/>
    <w:rsid w:val="00180661"/>
    <w:rPr>
      <w:rFonts w:ascii="Times New Roman" w:hAnsi="Times New Roman" w:cs="Times New Roman" w:hint="default"/>
      <w:b/>
      <w:bCs/>
      <w:sz w:val="16"/>
      <w:szCs w:val="16"/>
    </w:rPr>
  </w:style>
  <w:style w:type="paragraph" w:customStyle="1" w:styleId="ac">
    <w:name w:val="Содержимое таблицы"/>
    <w:basedOn w:val="a"/>
    <w:rsid w:val="00180661"/>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7">
    <w:name w:val="Абзац списка1"/>
    <w:basedOn w:val="a"/>
    <w:qFormat/>
    <w:rsid w:val="00180661"/>
    <w:pPr>
      <w:spacing w:after="0" w:line="240" w:lineRule="auto"/>
      <w:ind w:left="720"/>
    </w:pPr>
    <w:rPr>
      <w:rFonts w:ascii="Times New Roman" w:eastAsia="Times New Roman" w:hAnsi="Times New Roman" w:cs="Times New Roman"/>
      <w:sz w:val="24"/>
      <w:szCs w:val="24"/>
      <w:lang w:val="en-US"/>
    </w:rPr>
  </w:style>
  <w:style w:type="character" w:customStyle="1" w:styleId="FontStyle28">
    <w:name w:val="Font Style28"/>
    <w:basedOn w:val="a0"/>
    <w:uiPriority w:val="99"/>
    <w:rsid w:val="00180661"/>
    <w:rPr>
      <w:rFonts w:ascii="Arial" w:hAnsi="Arial" w:cs="Arial"/>
      <w:sz w:val="20"/>
      <w:szCs w:val="20"/>
    </w:rPr>
  </w:style>
  <w:style w:type="paragraph" w:customStyle="1" w:styleId="Style20">
    <w:name w:val="Style20"/>
    <w:basedOn w:val="a"/>
    <w:uiPriority w:val="99"/>
    <w:rsid w:val="00180661"/>
    <w:pPr>
      <w:widowControl w:val="0"/>
      <w:autoSpaceDE w:val="0"/>
      <w:autoSpaceDN w:val="0"/>
      <w:adjustRightInd w:val="0"/>
      <w:spacing w:after="0" w:line="233" w:lineRule="exact"/>
    </w:pPr>
    <w:rPr>
      <w:rFonts w:ascii="Arial" w:eastAsia="Times New Roman" w:hAnsi="Arial" w:cs="Arial"/>
      <w:sz w:val="24"/>
      <w:szCs w:val="24"/>
      <w:lang w:eastAsia="ru-RU"/>
    </w:rPr>
  </w:style>
  <w:style w:type="paragraph" w:customStyle="1" w:styleId="ad">
    <w:name w:val="Новый"/>
    <w:basedOn w:val="a"/>
    <w:rsid w:val="00180661"/>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 1"/>
    <w:rsid w:val="001806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Без интервала Знак"/>
    <w:basedOn w:val="a0"/>
    <w:link w:val="a8"/>
    <w:rsid w:val="00180661"/>
    <w:rPr>
      <w:rFonts w:eastAsiaTheme="minorEastAsia"/>
      <w:lang w:eastAsia="ru-RU"/>
    </w:rPr>
  </w:style>
  <w:style w:type="character" w:customStyle="1" w:styleId="7">
    <w:name w:val="Знак Знак7"/>
    <w:basedOn w:val="a0"/>
    <w:rsid w:val="00180661"/>
    <w:rPr>
      <w:rFonts w:ascii="Times New Roman" w:eastAsia="Times New Roman" w:hAnsi="Times New Roman" w:cs="Times New Roman"/>
      <w:b/>
      <w:bCs/>
      <w:sz w:val="28"/>
      <w:szCs w:val="28"/>
      <w:lang w:val="en-US"/>
    </w:rPr>
  </w:style>
  <w:style w:type="character" w:styleId="ae">
    <w:name w:val="Emphasis"/>
    <w:basedOn w:val="a0"/>
    <w:qFormat/>
    <w:rsid w:val="00180661"/>
    <w:rPr>
      <w:b/>
      <w:i/>
      <w:spacing w:val="10"/>
      <w:shd w:val="clear" w:color="auto" w:fill="auto"/>
    </w:rPr>
  </w:style>
  <w:style w:type="paragraph" w:styleId="af">
    <w:name w:val="Body Text Indent"/>
    <w:basedOn w:val="a"/>
    <w:link w:val="af0"/>
    <w:rsid w:val="005B154D"/>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5B154D"/>
    <w:rPr>
      <w:rFonts w:ascii="Times New Roman" w:eastAsia="Times New Roman" w:hAnsi="Times New Roman" w:cs="Times New Roman"/>
      <w:sz w:val="24"/>
      <w:szCs w:val="24"/>
      <w:lang w:eastAsia="ru-RU"/>
    </w:rPr>
  </w:style>
  <w:style w:type="paragraph" w:styleId="af1">
    <w:name w:val="Body Text"/>
    <w:basedOn w:val="a"/>
    <w:link w:val="af2"/>
    <w:rsid w:val="005B154D"/>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5B154D"/>
    <w:rPr>
      <w:rFonts w:ascii="Times New Roman" w:eastAsia="Times New Roman" w:hAnsi="Times New Roman" w:cs="Times New Roman"/>
      <w:sz w:val="28"/>
      <w:szCs w:val="24"/>
      <w:lang w:eastAsia="ru-RU"/>
    </w:rPr>
  </w:style>
  <w:style w:type="paragraph" w:styleId="af3">
    <w:name w:val="Balloon Text"/>
    <w:basedOn w:val="a"/>
    <w:link w:val="af4"/>
    <w:uiPriority w:val="99"/>
    <w:semiHidden/>
    <w:unhideWhenUsed/>
    <w:rsid w:val="005B154D"/>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semiHidden/>
    <w:rsid w:val="005B154D"/>
    <w:rPr>
      <w:rFonts w:ascii="Tahoma" w:eastAsia="Times New Roman" w:hAnsi="Tahoma" w:cs="Tahoma"/>
      <w:sz w:val="16"/>
      <w:szCs w:val="16"/>
      <w:lang w:eastAsia="ru-RU"/>
    </w:rPr>
  </w:style>
  <w:style w:type="paragraph" w:styleId="af5">
    <w:name w:val="Normal (Web)"/>
    <w:basedOn w:val="a"/>
    <w:unhideWhenUsed/>
    <w:rsid w:val="005B1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Заголовок 3+"/>
    <w:basedOn w:val="a"/>
    <w:rsid w:val="005B154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numbering" w:customStyle="1" w:styleId="24">
    <w:name w:val="Нет списка2"/>
    <w:next w:val="a2"/>
    <w:uiPriority w:val="99"/>
    <w:semiHidden/>
    <w:unhideWhenUsed/>
    <w:rsid w:val="003F3DBE"/>
  </w:style>
  <w:style w:type="table" w:customStyle="1" w:styleId="33">
    <w:name w:val="Сетка таблицы3"/>
    <w:basedOn w:val="a1"/>
    <w:next w:val="a3"/>
    <w:uiPriority w:val="59"/>
    <w:rsid w:val="003F3D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0">
    <w:name w:val="c10"/>
    <w:basedOn w:val="a"/>
    <w:rsid w:val="00E505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50549"/>
  </w:style>
  <w:style w:type="paragraph" w:customStyle="1" w:styleId="c12">
    <w:name w:val="c12"/>
    <w:basedOn w:val="a"/>
    <w:rsid w:val="00E505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E50549"/>
  </w:style>
  <w:style w:type="character" w:customStyle="1" w:styleId="c4">
    <w:name w:val="c4"/>
    <w:basedOn w:val="a0"/>
    <w:rsid w:val="00E50549"/>
  </w:style>
  <w:style w:type="paragraph" w:customStyle="1" w:styleId="c34">
    <w:name w:val="c34"/>
    <w:basedOn w:val="a"/>
    <w:rsid w:val="00E505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180661"/>
    <w:pPr>
      <w:spacing w:before="240" w:after="80"/>
      <w:outlineLvl w:val="1"/>
    </w:pPr>
    <w:rPr>
      <w:rFonts w:ascii="Calibri" w:eastAsia="Calibri" w:hAnsi="Calibri" w:cs="Times New Roman"/>
      <w:smallCaps/>
      <w:spacing w:val="5"/>
      <w:sz w:val="28"/>
      <w:szCs w:val="28"/>
    </w:rPr>
  </w:style>
  <w:style w:type="paragraph" w:styleId="6">
    <w:name w:val="heading 6"/>
    <w:basedOn w:val="a"/>
    <w:next w:val="a"/>
    <w:link w:val="60"/>
    <w:qFormat/>
    <w:rsid w:val="00180661"/>
    <w:pPr>
      <w:spacing w:after="0" w:line="271" w:lineRule="auto"/>
      <w:outlineLvl w:val="5"/>
    </w:pPr>
    <w:rPr>
      <w:rFonts w:ascii="Cambria" w:eastAsia="Calibri" w:hAnsi="Cambria" w:cs="Times New Roman"/>
      <w:b/>
      <w:bCs/>
      <w:i/>
      <w:iCs/>
      <w:color w:val="7F7F7F"/>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0661"/>
    <w:rPr>
      <w:rFonts w:ascii="Calibri" w:eastAsia="Calibri" w:hAnsi="Calibri" w:cs="Times New Roman"/>
      <w:smallCaps/>
      <w:spacing w:val="5"/>
      <w:sz w:val="28"/>
      <w:szCs w:val="28"/>
    </w:rPr>
  </w:style>
  <w:style w:type="character" w:customStyle="1" w:styleId="60">
    <w:name w:val="Заголовок 6 Знак"/>
    <w:basedOn w:val="a0"/>
    <w:link w:val="6"/>
    <w:rsid w:val="00180661"/>
    <w:rPr>
      <w:rFonts w:ascii="Cambria" w:eastAsia="Calibri" w:hAnsi="Cambria" w:cs="Times New Roman"/>
      <w:b/>
      <w:bCs/>
      <w:i/>
      <w:iCs/>
      <w:color w:val="7F7F7F"/>
      <w:lang w:val="en-US"/>
    </w:rPr>
  </w:style>
  <w:style w:type="table" w:customStyle="1" w:styleId="1">
    <w:name w:val="Сетка таблицы1"/>
    <w:basedOn w:val="a1"/>
    <w:next w:val="a3"/>
    <w:uiPriority w:val="59"/>
    <w:rsid w:val="0018066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Верхний колонтитул1"/>
    <w:basedOn w:val="a"/>
    <w:next w:val="a4"/>
    <w:link w:val="a5"/>
    <w:uiPriority w:val="99"/>
    <w:semiHidden/>
    <w:unhideWhenUsed/>
    <w:rsid w:val="00180661"/>
    <w:pPr>
      <w:tabs>
        <w:tab w:val="center" w:pos="4677"/>
        <w:tab w:val="right" w:pos="9355"/>
      </w:tabs>
      <w:spacing w:after="0" w:line="240" w:lineRule="auto"/>
    </w:pPr>
  </w:style>
  <w:style w:type="character" w:customStyle="1" w:styleId="a5">
    <w:name w:val="Верхний колонтитул Знак"/>
    <w:basedOn w:val="a0"/>
    <w:link w:val="10"/>
    <w:uiPriority w:val="99"/>
    <w:semiHidden/>
    <w:rsid w:val="00180661"/>
  </w:style>
  <w:style w:type="paragraph" w:customStyle="1" w:styleId="11">
    <w:name w:val="Нижний колонтитул1"/>
    <w:basedOn w:val="a"/>
    <w:next w:val="a6"/>
    <w:link w:val="a7"/>
    <w:uiPriority w:val="99"/>
    <w:semiHidden/>
    <w:unhideWhenUsed/>
    <w:rsid w:val="00180661"/>
    <w:pPr>
      <w:tabs>
        <w:tab w:val="center" w:pos="4677"/>
        <w:tab w:val="right" w:pos="9355"/>
      </w:tabs>
      <w:spacing w:after="0" w:line="240" w:lineRule="auto"/>
    </w:pPr>
  </w:style>
  <w:style w:type="character" w:customStyle="1" w:styleId="a7">
    <w:name w:val="Нижний колонтитул Знак"/>
    <w:basedOn w:val="a0"/>
    <w:link w:val="11"/>
    <w:uiPriority w:val="99"/>
    <w:rsid w:val="00180661"/>
  </w:style>
  <w:style w:type="table" w:styleId="a3">
    <w:name w:val="Table Grid"/>
    <w:basedOn w:val="a1"/>
    <w:uiPriority w:val="59"/>
    <w:rsid w:val="00180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12"/>
    <w:uiPriority w:val="99"/>
    <w:semiHidden/>
    <w:unhideWhenUsed/>
    <w:rsid w:val="00180661"/>
    <w:pPr>
      <w:tabs>
        <w:tab w:val="center" w:pos="4677"/>
        <w:tab w:val="right" w:pos="9355"/>
      </w:tabs>
      <w:spacing w:after="0" w:line="240" w:lineRule="auto"/>
    </w:pPr>
  </w:style>
  <w:style w:type="character" w:customStyle="1" w:styleId="12">
    <w:name w:val="Верхний колонтитул Знак1"/>
    <w:basedOn w:val="a0"/>
    <w:link w:val="a4"/>
    <w:uiPriority w:val="99"/>
    <w:semiHidden/>
    <w:rsid w:val="00180661"/>
  </w:style>
  <w:style w:type="paragraph" w:styleId="a6">
    <w:name w:val="footer"/>
    <w:basedOn w:val="a"/>
    <w:link w:val="13"/>
    <w:uiPriority w:val="99"/>
    <w:unhideWhenUsed/>
    <w:rsid w:val="00180661"/>
    <w:pPr>
      <w:tabs>
        <w:tab w:val="center" w:pos="4677"/>
        <w:tab w:val="right" w:pos="9355"/>
      </w:tabs>
      <w:spacing w:after="0" w:line="240" w:lineRule="auto"/>
    </w:pPr>
  </w:style>
  <w:style w:type="character" w:customStyle="1" w:styleId="13">
    <w:name w:val="Нижний колонтитул Знак1"/>
    <w:basedOn w:val="a0"/>
    <w:link w:val="a6"/>
    <w:uiPriority w:val="99"/>
    <w:semiHidden/>
    <w:rsid w:val="00180661"/>
  </w:style>
  <w:style w:type="paragraph" w:styleId="a8">
    <w:name w:val="No Spacing"/>
    <w:link w:val="a9"/>
    <w:uiPriority w:val="1"/>
    <w:qFormat/>
    <w:rsid w:val="00180661"/>
    <w:pPr>
      <w:spacing w:after="0" w:line="240" w:lineRule="auto"/>
    </w:pPr>
    <w:rPr>
      <w:rFonts w:eastAsiaTheme="minorEastAsia"/>
      <w:lang w:eastAsia="ru-RU"/>
    </w:rPr>
  </w:style>
  <w:style w:type="numbering" w:customStyle="1" w:styleId="14">
    <w:name w:val="Нет списка1"/>
    <w:next w:val="a2"/>
    <w:uiPriority w:val="99"/>
    <w:semiHidden/>
    <w:unhideWhenUsed/>
    <w:rsid w:val="00180661"/>
  </w:style>
  <w:style w:type="paragraph" w:styleId="aa">
    <w:name w:val="List Paragraph"/>
    <w:basedOn w:val="a"/>
    <w:uiPriority w:val="34"/>
    <w:qFormat/>
    <w:rsid w:val="0018066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21">
    <w:name w:val="Сетка таблицы2"/>
    <w:basedOn w:val="a1"/>
    <w:next w:val="a3"/>
    <w:uiPriority w:val="59"/>
    <w:rsid w:val="0018066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b">
    <w:name w:val="Стиль"/>
    <w:rsid w:val="0018066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5">
    <w:name w:val="Без интервала1"/>
    <w:basedOn w:val="a"/>
    <w:link w:val="16"/>
    <w:qFormat/>
    <w:rsid w:val="00180661"/>
    <w:pPr>
      <w:spacing w:after="0" w:line="240" w:lineRule="auto"/>
    </w:pPr>
    <w:rPr>
      <w:rFonts w:ascii="Times New Roman" w:eastAsia="Times New Roman" w:hAnsi="Times New Roman" w:cs="Times New Roman"/>
      <w:sz w:val="24"/>
      <w:szCs w:val="24"/>
      <w:lang w:val="en-US"/>
    </w:rPr>
  </w:style>
  <w:style w:type="character" w:customStyle="1" w:styleId="16">
    <w:name w:val="Без интервала1 Знак"/>
    <w:basedOn w:val="a0"/>
    <w:link w:val="15"/>
    <w:rsid w:val="00180661"/>
    <w:rPr>
      <w:rFonts w:ascii="Times New Roman" w:eastAsia="Times New Roman" w:hAnsi="Times New Roman" w:cs="Times New Roman"/>
      <w:sz w:val="24"/>
      <w:szCs w:val="24"/>
      <w:lang w:val="en-US"/>
    </w:rPr>
  </w:style>
  <w:style w:type="character" w:customStyle="1" w:styleId="22">
    <w:name w:val="Основной текст 2 Знак"/>
    <w:basedOn w:val="a0"/>
    <w:link w:val="23"/>
    <w:locked/>
    <w:rsid w:val="00180661"/>
    <w:rPr>
      <w:sz w:val="24"/>
      <w:szCs w:val="24"/>
      <w:lang w:eastAsia="ru-RU"/>
    </w:rPr>
  </w:style>
  <w:style w:type="paragraph" w:styleId="23">
    <w:name w:val="Body Text 2"/>
    <w:basedOn w:val="a"/>
    <w:link w:val="22"/>
    <w:rsid w:val="00180661"/>
    <w:pPr>
      <w:spacing w:after="120" w:line="480" w:lineRule="auto"/>
    </w:pPr>
    <w:rPr>
      <w:sz w:val="24"/>
      <w:szCs w:val="24"/>
      <w:lang w:eastAsia="ru-RU"/>
    </w:rPr>
  </w:style>
  <w:style w:type="character" w:customStyle="1" w:styleId="210">
    <w:name w:val="Основной текст 2 Знак1"/>
    <w:basedOn w:val="a0"/>
    <w:uiPriority w:val="99"/>
    <w:semiHidden/>
    <w:rsid w:val="00180661"/>
  </w:style>
  <w:style w:type="character" w:customStyle="1" w:styleId="3">
    <w:name w:val="Основной текст 3 Знак"/>
    <w:basedOn w:val="a0"/>
    <w:link w:val="30"/>
    <w:semiHidden/>
    <w:locked/>
    <w:rsid w:val="00180661"/>
    <w:rPr>
      <w:sz w:val="16"/>
      <w:szCs w:val="16"/>
      <w:lang w:eastAsia="ru-RU"/>
    </w:rPr>
  </w:style>
  <w:style w:type="paragraph" w:styleId="30">
    <w:name w:val="Body Text 3"/>
    <w:basedOn w:val="a"/>
    <w:link w:val="3"/>
    <w:semiHidden/>
    <w:rsid w:val="00180661"/>
    <w:pPr>
      <w:spacing w:after="120" w:line="240" w:lineRule="auto"/>
    </w:pPr>
    <w:rPr>
      <w:sz w:val="16"/>
      <w:szCs w:val="16"/>
      <w:lang w:eastAsia="ru-RU"/>
    </w:rPr>
  </w:style>
  <w:style w:type="character" w:customStyle="1" w:styleId="31">
    <w:name w:val="Основной текст 3 Знак1"/>
    <w:basedOn w:val="a0"/>
    <w:uiPriority w:val="99"/>
    <w:semiHidden/>
    <w:rsid w:val="00180661"/>
    <w:rPr>
      <w:sz w:val="16"/>
      <w:szCs w:val="16"/>
    </w:rPr>
  </w:style>
  <w:style w:type="character" w:customStyle="1" w:styleId="FontStyle20">
    <w:name w:val="Font Style20"/>
    <w:basedOn w:val="a0"/>
    <w:uiPriority w:val="99"/>
    <w:rsid w:val="00180661"/>
    <w:rPr>
      <w:rFonts w:ascii="Times New Roman" w:hAnsi="Times New Roman" w:cs="Times New Roman" w:hint="default"/>
      <w:sz w:val="16"/>
      <w:szCs w:val="16"/>
    </w:rPr>
  </w:style>
  <w:style w:type="character" w:customStyle="1" w:styleId="FontStyle19">
    <w:name w:val="Font Style19"/>
    <w:basedOn w:val="a0"/>
    <w:rsid w:val="00180661"/>
    <w:rPr>
      <w:rFonts w:ascii="Times New Roman" w:hAnsi="Times New Roman" w:cs="Times New Roman" w:hint="default"/>
      <w:b/>
      <w:bCs/>
      <w:sz w:val="16"/>
      <w:szCs w:val="16"/>
    </w:rPr>
  </w:style>
  <w:style w:type="character" w:customStyle="1" w:styleId="FontStyle13">
    <w:name w:val="Font Style13"/>
    <w:basedOn w:val="a0"/>
    <w:uiPriority w:val="99"/>
    <w:rsid w:val="00180661"/>
    <w:rPr>
      <w:rFonts w:ascii="Times New Roman" w:hAnsi="Times New Roman" w:cs="Times New Roman" w:hint="default"/>
      <w:sz w:val="16"/>
      <w:szCs w:val="16"/>
    </w:rPr>
  </w:style>
  <w:style w:type="character" w:customStyle="1" w:styleId="FontStyle12">
    <w:name w:val="Font Style12"/>
    <w:basedOn w:val="a0"/>
    <w:uiPriority w:val="99"/>
    <w:rsid w:val="00180661"/>
    <w:rPr>
      <w:rFonts w:ascii="Times New Roman" w:hAnsi="Times New Roman" w:cs="Times New Roman" w:hint="default"/>
      <w:b/>
      <w:bCs/>
      <w:sz w:val="16"/>
      <w:szCs w:val="16"/>
    </w:rPr>
  </w:style>
  <w:style w:type="paragraph" w:customStyle="1" w:styleId="ac">
    <w:name w:val="Содержимое таблицы"/>
    <w:basedOn w:val="a"/>
    <w:rsid w:val="00180661"/>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7">
    <w:name w:val="Абзац списка1"/>
    <w:basedOn w:val="a"/>
    <w:qFormat/>
    <w:rsid w:val="00180661"/>
    <w:pPr>
      <w:spacing w:after="0" w:line="240" w:lineRule="auto"/>
      <w:ind w:left="720"/>
    </w:pPr>
    <w:rPr>
      <w:rFonts w:ascii="Times New Roman" w:eastAsia="Times New Roman" w:hAnsi="Times New Roman" w:cs="Times New Roman"/>
      <w:sz w:val="24"/>
      <w:szCs w:val="24"/>
      <w:lang w:val="en-US"/>
    </w:rPr>
  </w:style>
  <w:style w:type="character" w:customStyle="1" w:styleId="FontStyle28">
    <w:name w:val="Font Style28"/>
    <w:basedOn w:val="a0"/>
    <w:uiPriority w:val="99"/>
    <w:rsid w:val="00180661"/>
    <w:rPr>
      <w:rFonts w:ascii="Arial" w:hAnsi="Arial" w:cs="Arial"/>
      <w:sz w:val="20"/>
      <w:szCs w:val="20"/>
    </w:rPr>
  </w:style>
  <w:style w:type="paragraph" w:customStyle="1" w:styleId="Style20">
    <w:name w:val="Style20"/>
    <w:basedOn w:val="a"/>
    <w:uiPriority w:val="99"/>
    <w:rsid w:val="00180661"/>
    <w:pPr>
      <w:widowControl w:val="0"/>
      <w:autoSpaceDE w:val="0"/>
      <w:autoSpaceDN w:val="0"/>
      <w:adjustRightInd w:val="0"/>
      <w:spacing w:after="0" w:line="233" w:lineRule="exact"/>
    </w:pPr>
    <w:rPr>
      <w:rFonts w:ascii="Arial" w:eastAsia="Times New Roman" w:hAnsi="Arial" w:cs="Arial"/>
      <w:sz w:val="24"/>
      <w:szCs w:val="24"/>
      <w:lang w:eastAsia="ru-RU"/>
    </w:rPr>
  </w:style>
  <w:style w:type="paragraph" w:customStyle="1" w:styleId="ad">
    <w:name w:val="Новый"/>
    <w:basedOn w:val="a"/>
    <w:rsid w:val="00180661"/>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 1"/>
    <w:rsid w:val="001806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Без интервала Знак"/>
    <w:basedOn w:val="a0"/>
    <w:link w:val="a8"/>
    <w:rsid w:val="00180661"/>
    <w:rPr>
      <w:rFonts w:eastAsiaTheme="minorEastAsia"/>
      <w:lang w:eastAsia="ru-RU"/>
    </w:rPr>
  </w:style>
  <w:style w:type="character" w:customStyle="1" w:styleId="7">
    <w:name w:val="Знак Знак7"/>
    <w:basedOn w:val="a0"/>
    <w:rsid w:val="00180661"/>
    <w:rPr>
      <w:rFonts w:ascii="Times New Roman" w:eastAsia="Times New Roman" w:hAnsi="Times New Roman" w:cs="Times New Roman"/>
      <w:b/>
      <w:bCs/>
      <w:sz w:val="28"/>
      <w:szCs w:val="28"/>
      <w:lang w:val="en-US"/>
    </w:rPr>
  </w:style>
  <w:style w:type="character" w:styleId="ae">
    <w:name w:val="Emphasis"/>
    <w:basedOn w:val="a0"/>
    <w:qFormat/>
    <w:rsid w:val="00180661"/>
    <w:rPr>
      <w:b/>
      <w:i/>
      <w:spacing w:val="10"/>
      <w:shd w:val="clear" w:color="auto" w:fill="auto"/>
    </w:rPr>
  </w:style>
  <w:style w:type="paragraph" w:styleId="af">
    <w:name w:val="Body Text Indent"/>
    <w:basedOn w:val="a"/>
    <w:link w:val="af0"/>
    <w:rsid w:val="005B154D"/>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5B154D"/>
    <w:rPr>
      <w:rFonts w:ascii="Times New Roman" w:eastAsia="Times New Roman" w:hAnsi="Times New Roman" w:cs="Times New Roman"/>
      <w:sz w:val="24"/>
      <w:szCs w:val="24"/>
      <w:lang w:eastAsia="ru-RU"/>
    </w:rPr>
  </w:style>
  <w:style w:type="paragraph" w:styleId="af1">
    <w:name w:val="Body Text"/>
    <w:basedOn w:val="a"/>
    <w:link w:val="af2"/>
    <w:rsid w:val="005B154D"/>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5B154D"/>
    <w:rPr>
      <w:rFonts w:ascii="Times New Roman" w:eastAsia="Times New Roman" w:hAnsi="Times New Roman" w:cs="Times New Roman"/>
      <w:sz w:val="28"/>
      <w:szCs w:val="24"/>
      <w:lang w:eastAsia="ru-RU"/>
    </w:rPr>
  </w:style>
  <w:style w:type="paragraph" w:styleId="af3">
    <w:name w:val="Balloon Text"/>
    <w:basedOn w:val="a"/>
    <w:link w:val="af4"/>
    <w:uiPriority w:val="99"/>
    <w:semiHidden/>
    <w:unhideWhenUsed/>
    <w:rsid w:val="005B154D"/>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semiHidden/>
    <w:rsid w:val="005B154D"/>
    <w:rPr>
      <w:rFonts w:ascii="Tahoma" w:eastAsia="Times New Roman" w:hAnsi="Tahoma" w:cs="Tahoma"/>
      <w:sz w:val="16"/>
      <w:szCs w:val="16"/>
      <w:lang w:eastAsia="ru-RU"/>
    </w:rPr>
  </w:style>
  <w:style w:type="paragraph" w:styleId="af5">
    <w:name w:val="Normal (Web)"/>
    <w:basedOn w:val="a"/>
    <w:unhideWhenUsed/>
    <w:rsid w:val="005B1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Заголовок 3+"/>
    <w:basedOn w:val="a"/>
    <w:rsid w:val="005B154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numbering" w:customStyle="1" w:styleId="24">
    <w:name w:val="Нет списка2"/>
    <w:next w:val="a2"/>
    <w:uiPriority w:val="99"/>
    <w:semiHidden/>
    <w:unhideWhenUsed/>
    <w:rsid w:val="003F3DBE"/>
  </w:style>
  <w:style w:type="table" w:customStyle="1" w:styleId="33">
    <w:name w:val="Сетка таблицы3"/>
    <w:basedOn w:val="a1"/>
    <w:next w:val="a3"/>
    <w:uiPriority w:val="59"/>
    <w:rsid w:val="003F3D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F2355-B2AB-4624-849D-CF284715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13</Pages>
  <Words>4118</Words>
  <Characters>23475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User</cp:lastModifiedBy>
  <cp:revision>46</cp:revision>
  <cp:lastPrinted>2021-09-26T19:55:00Z</cp:lastPrinted>
  <dcterms:created xsi:type="dcterms:W3CDTF">2014-04-01T12:16:00Z</dcterms:created>
  <dcterms:modified xsi:type="dcterms:W3CDTF">2021-09-26T19:56:00Z</dcterms:modified>
</cp:coreProperties>
</file>